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E85" w:rsidRPr="00360CF1" w:rsidRDefault="00046E85" w:rsidP="00046E85">
      <w:pPr>
        <w:jc w:val="center"/>
        <w:rPr>
          <w:b/>
          <w:sz w:val="24"/>
          <w:szCs w:val="24"/>
        </w:rPr>
      </w:pPr>
      <w:r>
        <w:rPr>
          <w:b/>
          <w:noProof/>
          <w:sz w:val="24"/>
          <w:szCs w:val="24"/>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46E85" w:rsidRPr="00360CF1" w:rsidRDefault="00046E85" w:rsidP="00046E85">
      <w:pPr>
        <w:pStyle w:val="7"/>
        <w:rPr>
          <w:b/>
          <w:caps/>
          <w:sz w:val="36"/>
          <w:szCs w:val="36"/>
        </w:rPr>
      </w:pPr>
      <w:r w:rsidRPr="00360CF1">
        <w:rPr>
          <w:b/>
          <w:caps/>
          <w:sz w:val="36"/>
          <w:szCs w:val="36"/>
        </w:rPr>
        <w:t>администрация Нижневартовского района</w:t>
      </w:r>
    </w:p>
    <w:p w:rsidR="00046E85" w:rsidRPr="00360CF1" w:rsidRDefault="00046E85" w:rsidP="00046E85">
      <w:pPr>
        <w:jc w:val="center"/>
        <w:rPr>
          <w:sz w:val="24"/>
          <w:szCs w:val="24"/>
        </w:rPr>
      </w:pPr>
      <w:r w:rsidRPr="00360CF1">
        <w:rPr>
          <w:b/>
          <w:bCs/>
          <w:iCs/>
          <w:sz w:val="24"/>
          <w:szCs w:val="24"/>
        </w:rPr>
        <w:t>Ханты-Мансийского автономного округа – Югры</w:t>
      </w:r>
    </w:p>
    <w:p w:rsidR="00046E85" w:rsidRPr="00360CF1" w:rsidRDefault="00046E85" w:rsidP="00046E85">
      <w:pPr>
        <w:rPr>
          <w:sz w:val="36"/>
          <w:szCs w:val="36"/>
        </w:rPr>
      </w:pPr>
    </w:p>
    <w:p w:rsidR="00046E85" w:rsidRPr="00360CF1" w:rsidRDefault="00046E85" w:rsidP="00046E85">
      <w:pPr>
        <w:pStyle w:val="1"/>
        <w:rPr>
          <w:szCs w:val="44"/>
        </w:rPr>
      </w:pPr>
      <w:r w:rsidRPr="00360CF1">
        <w:rPr>
          <w:szCs w:val="44"/>
        </w:rPr>
        <w:t>ПОСТАНОВЛЕНИЕ</w:t>
      </w:r>
    </w:p>
    <w:p w:rsidR="00046E85" w:rsidRPr="00360CF1" w:rsidRDefault="00046E85" w:rsidP="00046E85">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46E85" w:rsidRPr="00360CF1" w:rsidTr="00046E85">
        <w:tc>
          <w:tcPr>
            <w:tcW w:w="4952" w:type="dxa"/>
            <w:tcBorders>
              <w:top w:val="nil"/>
              <w:left w:val="nil"/>
              <w:bottom w:val="nil"/>
              <w:right w:val="nil"/>
            </w:tcBorders>
          </w:tcPr>
          <w:p w:rsidR="00046E85" w:rsidRPr="00360CF1" w:rsidRDefault="00046E85" w:rsidP="00046E85">
            <w:r w:rsidRPr="00360CF1">
              <w:t xml:space="preserve">от </w:t>
            </w:r>
            <w:r w:rsidR="008209FA">
              <w:t>30.12.2015</w:t>
            </w:r>
          </w:p>
          <w:p w:rsidR="00046E85" w:rsidRPr="00360CF1" w:rsidRDefault="00046E85" w:rsidP="00046E85">
            <w:pPr>
              <w:rPr>
                <w:sz w:val="10"/>
                <w:szCs w:val="10"/>
              </w:rPr>
            </w:pPr>
          </w:p>
          <w:p w:rsidR="00046E85" w:rsidRPr="00360CF1" w:rsidRDefault="00046E85" w:rsidP="00046E85">
            <w:pPr>
              <w:rPr>
                <w:sz w:val="24"/>
                <w:szCs w:val="24"/>
              </w:rPr>
            </w:pPr>
            <w:r w:rsidRPr="00360CF1">
              <w:rPr>
                <w:sz w:val="24"/>
                <w:szCs w:val="24"/>
              </w:rPr>
              <w:t>г. Нижневартовск</w:t>
            </w:r>
          </w:p>
        </w:tc>
        <w:tc>
          <w:tcPr>
            <w:tcW w:w="4696" w:type="dxa"/>
            <w:tcBorders>
              <w:top w:val="nil"/>
              <w:left w:val="nil"/>
              <w:bottom w:val="nil"/>
              <w:right w:val="nil"/>
            </w:tcBorders>
          </w:tcPr>
          <w:p w:rsidR="00046E85" w:rsidRPr="00360CF1" w:rsidRDefault="00046E85" w:rsidP="008209FA">
            <w:pPr>
              <w:tabs>
                <w:tab w:val="left" w:pos="3123"/>
                <w:tab w:val="left" w:pos="3270"/>
              </w:tabs>
              <w:jc w:val="right"/>
            </w:pPr>
            <w:r w:rsidRPr="00360CF1">
              <w:t xml:space="preserve">№ </w:t>
            </w:r>
            <w:r w:rsidR="008209FA">
              <w:t>2623</w:t>
            </w:r>
          </w:p>
        </w:tc>
      </w:tr>
    </w:tbl>
    <w:p w:rsidR="00046E85" w:rsidRPr="00407D56" w:rsidRDefault="00046E85" w:rsidP="00046E85">
      <w:pPr>
        <w:tabs>
          <w:tab w:val="left" w:pos="709"/>
        </w:tabs>
        <w:ind w:firstLine="709"/>
        <w:jc w:val="both"/>
        <w:rPr>
          <w:bCs/>
        </w:rPr>
      </w:pPr>
    </w:p>
    <w:p w:rsidR="00046E85" w:rsidRDefault="00046E85" w:rsidP="00046E85">
      <w:pPr>
        <w:tabs>
          <w:tab w:val="left" w:pos="709"/>
        </w:tabs>
        <w:ind w:firstLine="709"/>
        <w:jc w:val="both"/>
        <w:rPr>
          <w:bCs/>
        </w:rPr>
      </w:pPr>
    </w:p>
    <w:p w:rsidR="00770DD7" w:rsidRPr="00770DD7" w:rsidRDefault="008B5471" w:rsidP="00046E85">
      <w:pPr>
        <w:autoSpaceDE w:val="0"/>
        <w:autoSpaceDN w:val="0"/>
        <w:adjustRightInd w:val="0"/>
        <w:ind w:right="5525"/>
        <w:jc w:val="both"/>
      </w:pPr>
      <w:r w:rsidRPr="002613FC">
        <w:t>О внесении изменений в пост</w:t>
      </w:r>
      <w:r w:rsidRPr="002613FC">
        <w:t>а</w:t>
      </w:r>
      <w:r w:rsidRPr="002613FC">
        <w:t xml:space="preserve">новление администрации района от </w:t>
      </w:r>
      <w:r>
        <w:t>14</w:t>
      </w:r>
      <w:r w:rsidRPr="002613FC">
        <w:t>.</w:t>
      </w:r>
      <w:r>
        <w:t>10</w:t>
      </w:r>
      <w:r w:rsidRPr="002613FC">
        <w:t>.201</w:t>
      </w:r>
      <w:r>
        <w:t>5</w:t>
      </w:r>
      <w:r w:rsidRPr="002613FC">
        <w:t xml:space="preserve"> № 2</w:t>
      </w:r>
      <w:r>
        <w:t>062</w:t>
      </w:r>
      <w:r w:rsidR="00770DD7" w:rsidRPr="00770DD7">
        <w:rPr>
          <w:bCs/>
        </w:rPr>
        <w:t>«Управление в сфере мун</w:t>
      </w:r>
      <w:r w:rsidR="00770DD7" w:rsidRPr="00770DD7">
        <w:rPr>
          <w:bCs/>
        </w:rPr>
        <w:t>и</w:t>
      </w:r>
      <w:r w:rsidR="00770DD7" w:rsidRPr="00770DD7">
        <w:rPr>
          <w:bCs/>
        </w:rPr>
        <w:t>ципальных финансов вНижнева</w:t>
      </w:r>
      <w:r w:rsidR="00770DD7" w:rsidRPr="00770DD7">
        <w:rPr>
          <w:bCs/>
        </w:rPr>
        <w:t>р</w:t>
      </w:r>
      <w:r w:rsidR="00770DD7" w:rsidRPr="00770DD7">
        <w:rPr>
          <w:bCs/>
        </w:rPr>
        <w:t>товском районе на 2015–2020 г</w:t>
      </w:r>
      <w:r w:rsidR="00770DD7" w:rsidRPr="00770DD7">
        <w:rPr>
          <w:bCs/>
        </w:rPr>
        <w:t>о</w:t>
      </w:r>
      <w:r w:rsidR="00770DD7" w:rsidRPr="00770DD7">
        <w:rPr>
          <w:bCs/>
        </w:rPr>
        <w:t>ды»</w:t>
      </w:r>
    </w:p>
    <w:p w:rsidR="00770DD7" w:rsidRDefault="00770DD7" w:rsidP="00046E85">
      <w:pPr>
        <w:ind w:firstLine="709"/>
        <w:jc w:val="both"/>
      </w:pPr>
    </w:p>
    <w:p w:rsidR="00046E85" w:rsidRPr="00770DD7" w:rsidRDefault="00046E85" w:rsidP="00046E85">
      <w:pPr>
        <w:ind w:firstLine="709"/>
        <w:jc w:val="both"/>
      </w:pPr>
    </w:p>
    <w:p w:rsidR="008B5471" w:rsidRPr="0003445A" w:rsidRDefault="008B5471" w:rsidP="00046E85">
      <w:pPr>
        <w:tabs>
          <w:tab w:val="center" w:pos="4677"/>
          <w:tab w:val="right" w:pos="9355"/>
        </w:tabs>
        <w:ind w:firstLine="709"/>
        <w:jc w:val="both"/>
      </w:pPr>
      <w:r>
        <w:t>В соответствии с решением Думы района от 15.10.2015 № 702 «О внес</w:t>
      </w:r>
      <w:r>
        <w:t>е</w:t>
      </w:r>
      <w:r>
        <w:t xml:space="preserve">нии изменений и дополнений в решение Думы района от </w:t>
      </w:r>
      <w:r w:rsidR="00B51CFB">
        <w:t>28</w:t>
      </w:r>
      <w:r>
        <w:t>.1</w:t>
      </w:r>
      <w:r w:rsidR="00B51CFB">
        <w:t>1</w:t>
      </w:r>
      <w:r>
        <w:t>.201</w:t>
      </w:r>
      <w:r w:rsidR="00B51CFB">
        <w:t>4</w:t>
      </w:r>
      <w:r>
        <w:t xml:space="preserve"> № </w:t>
      </w:r>
      <w:r w:rsidR="00B51CFB">
        <w:t>586</w:t>
      </w:r>
      <w:r>
        <w:t xml:space="preserve">      «О бюджете района на 2015 год и плановый период 2016 и 2017 годов», в</w:t>
      </w:r>
      <w:r w:rsidRPr="0003445A">
        <w:t xml:space="preserve"> целях уточнения мероприятий, предусмотренных муниципальной программой «</w:t>
      </w:r>
      <w:r w:rsidR="00B51CFB" w:rsidRPr="00770DD7">
        <w:rPr>
          <w:bCs/>
        </w:rPr>
        <w:t>Управление в сфере муниципальных финансов в Нижневартовском районе на 2015–2020 годы</w:t>
      </w:r>
      <w:r w:rsidRPr="0003445A">
        <w:t xml:space="preserve">», утвержденной постановлением администрации района от </w:t>
      </w:r>
      <w:r w:rsidR="00B51CFB">
        <w:t>14</w:t>
      </w:r>
      <w:r w:rsidRPr="0003445A">
        <w:rPr>
          <w:bCs/>
        </w:rPr>
        <w:t>.1</w:t>
      </w:r>
      <w:r w:rsidR="00B51CFB">
        <w:rPr>
          <w:bCs/>
        </w:rPr>
        <w:t>0</w:t>
      </w:r>
      <w:r w:rsidRPr="0003445A">
        <w:rPr>
          <w:bCs/>
        </w:rPr>
        <w:t>.201</w:t>
      </w:r>
      <w:r w:rsidR="00B51CFB">
        <w:rPr>
          <w:bCs/>
        </w:rPr>
        <w:t>5</w:t>
      </w:r>
      <w:r w:rsidRPr="0003445A">
        <w:rPr>
          <w:bCs/>
        </w:rPr>
        <w:t xml:space="preserve"> № 2</w:t>
      </w:r>
      <w:r w:rsidR="00B51CFB">
        <w:rPr>
          <w:bCs/>
        </w:rPr>
        <w:t>062</w:t>
      </w:r>
      <w:r w:rsidRPr="0003445A">
        <w:t>:</w:t>
      </w:r>
    </w:p>
    <w:p w:rsidR="00046E85" w:rsidRDefault="00046E85" w:rsidP="00046E85">
      <w:pPr>
        <w:autoSpaceDE w:val="0"/>
        <w:autoSpaceDN w:val="0"/>
        <w:adjustRightInd w:val="0"/>
        <w:ind w:firstLine="709"/>
        <w:jc w:val="both"/>
      </w:pPr>
    </w:p>
    <w:p w:rsidR="008B5471" w:rsidRPr="0003445A" w:rsidRDefault="008B5471" w:rsidP="00046E85">
      <w:pPr>
        <w:autoSpaceDE w:val="0"/>
        <w:autoSpaceDN w:val="0"/>
        <w:adjustRightInd w:val="0"/>
        <w:ind w:firstLine="709"/>
        <w:jc w:val="both"/>
      </w:pPr>
      <w:r w:rsidRPr="0003445A">
        <w:t xml:space="preserve">1. Внести изменения в постановление администрации района </w:t>
      </w:r>
      <w:r w:rsidR="00074200">
        <w:t>от</w:t>
      </w:r>
      <w:r w:rsidR="00B51CFB">
        <w:t xml:space="preserve"> 14</w:t>
      </w:r>
      <w:r w:rsidR="00B51CFB" w:rsidRPr="0003445A">
        <w:rPr>
          <w:bCs/>
        </w:rPr>
        <w:t>.1</w:t>
      </w:r>
      <w:r w:rsidR="00B51CFB">
        <w:rPr>
          <w:bCs/>
        </w:rPr>
        <w:t>0</w:t>
      </w:r>
      <w:r w:rsidR="00B51CFB" w:rsidRPr="0003445A">
        <w:rPr>
          <w:bCs/>
        </w:rPr>
        <w:t>.201</w:t>
      </w:r>
      <w:r w:rsidR="00B51CFB">
        <w:rPr>
          <w:bCs/>
        </w:rPr>
        <w:t>5</w:t>
      </w:r>
      <w:r w:rsidR="00B51CFB" w:rsidRPr="0003445A">
        <w:rPr>
          <w:bCs/>
        </w:rPr>
        <w:t xml:space="preserve"> № 2</w:t>
      </w:r>
      <w:r w:rsidR="00B51CFB">
        <w:rPr>
          <w:bCs/>
        </w:rPr>
        <w:t>062</w:t>
      </w:r>
      <w:r w:rsidRPr="0003445A">
        <w:t>«</w:t>
      </w:r>
      <w:r w:rsidR="00B51CFB" w:rsidRPr="00770DD7">
        <w:rPr>
          <w:bCs/>
        </w:rPr>
        <w:t>Управление в сфере муниципальных финансов вНижнева</w:t>
      </w:r>
      <w:r w:rsidR="00B51CFB" w:rsidRPr="00770DD7">
        <w:rPr>
          <w:bCs/>
        </w:rPr>
        <w:t>р</w:t>
      </w:r>
      <w:r w:rsidR="00B51CFB" w:rsidRPr="00770DD7">
        <w:rPr>
          <w:bCs/>
        </w:rPr>
        <w:t>товском районе на 2015–2020 годы</w:t>
      </w:r>
      <w:r w:rsidRPr="0003445A">
        <w:t>»:</w:t>
      </w:r>
    </w:p>
    <w:p w:rsidR="00074200" w:rsidRPr="00285221" w:rsidRDefault="00C23336" w:rsidP="00046E85">
      <w:pPr>
        <w:ind w:firstLine="709"/>
        <w:jc w:val="both"/>
      </w:pPr>
      <w:r>
        <w:t>1.</w:t>
      </w:r>
      <w:r w:rsidRPr="00285221">
        <w:t>1</w:t>
      </w:r>
      <w:r w:rsidR="00046E85">
        <w:t>.</w:t>
      </w:r>
      <w:r w:rsidR="00074200" w:rsidRPr="00285221">
        <w:t>Пункт 3 изложить в следующей редакции:</w:t>
      </w:r>
    </w:p>
    <w:p w:rsidR="00074200" w:rsidRPr="00285221" w:rsidRDefault="00C23336" w:rsidP="00046E85">
      <w:pPr>
        <w:ind w:firstLine="709"/>
        <w:jc w:val="both"/>
      </w:pPr>
      <w:r w:rsidRPr="00285221">
        <w:t>«</w:t>
      </w:r>
      <w:r w:rsidR="00074200" w:rsidRPr="00285221">
        <w:t>3. Определить общий объем финансирования муниципальной програ</w:t>
      </w:r>
      <w:r w:rsidR="00074200" w:rsidRPr="00285221">
        <w:t>м</w:t>
      </w:r>
      <w:r w:rsidR="00074200" w:rsidRPr="00285221">
        <w:t>мы за счет всех источников финансирования на 2015–2020 годы в сумме 3</w:t>
      </w:r>
      <w:r w:rsidR="00B27A6F">
        <w:t> 913 502,1</w:t>
      </w:r>
      <w:r w:rsidR="00074200" w:rsidRPr="00285221">
        <w:t xml:space="preserve"> тыс. руб., в том числе:</w:t>
      </w:r>
    </w:p>
    <w:p w:rsidR="00074200" w:rsidRPr="00301816" w:rsidRDefault="00074200" w:rsidP="00046E85">
      <w:pPr>
        <w:ind w:firstLine="709"/>
        <w:jc w:val="both"/>
      </w:pPr>
      <w:r w:rsidRPr="00301816">
        <w:t xml:space="preserve">федеральный бюджет– </w:t>
      </w:r>
      <w:r w:rsidR="00285221" w:rsidRPr="00301816">
        <w:t>28</w:t>
      </w:r>
      <w:r w:rsidR="00301816" w:rsidRPr="00301816">
        <w:t> 559,8</w:t>
      </w:r>
      <w:r w:rsidRPr="00301816">
        <w:t xml:space="preserve"> тыс. руб., из них:</w:t>
      </w:r>
    </w:p>
    <w:p w:rsidR="00074200" w:rsidRPr="00301816" w:rsidRDefault="00074200" w:rsidP="00046E85">
      <w:pPr>
        <w:ind w:firstLine="709"/>
        <w:jc w:val="both"/>
      </w:pPr>
      <w:r w:rsidRPr="00301816">
        <w:t>2015 год – 4</w:t>
      </w:r>
      <w:r w:rsidR="00301816" w:rsidRPr="00301816">
        <w:t> 533,3</w:t>
      </w:r>
      <w:r w:rsidRPr="00301816">
        <w:t xml:space="preserve"> тыс. рублей;</w:t>
      </w:r>
    </w:p>
    <w:p w:rsidR="00074200" w:rsidRPr="00301816" w:rsidRDefault="00074200" w:rsidP="00046E85">
      <w:pPr>
        <w:ind w:firstLine="709"/>
        <w:jc w:val="both"/>
      </w:pPr>
      <w:r w:rsidRPr="00301816">
        <w:t xml:space="preserve">2016 год – </w:t>
      </w:r>
      <w:r w:rsidR="00285221" w:rsidRPr="00301816">
        <w:t>3 888,0</w:t>
      </w:r>
      <w:r w:rsidRPr="00301816">
        <w:t xml:space="preserve"> тыс. рублей;</w:t>
      </w:r>
    </w:p>
    <w:p w:rsidR="00074200" w:rsidRPr="00301816" w:rsidRDefault="00074200" w:rsidP="00046E85">
      <w:pPr>
        <w:ind w:firstLine="709"/>
        <w:jc w:val="both"/>
      </w:pPr>
      <w:r w:rsidRPr="00301816">
        <w:t>2017 год – 4 706,3 тыс. рублей;</w:t>
      </w:r>
    </w:p>
    <w:p w:rsidR="00074200" w:rsidRPr="00301816" w:rsidRDefault="00074200" w:rsidP="00046E85">
      <w:pPr>
        <w:ind w:firstLine="709"/>
        <w:jc w:val="both"/>
      </w:pPr>
      <w:r w:rsidRPr="00301816">
        <w:t>2018 год – 4 927,5 тыс. рублей;</w:t>
      </w:r>
    </w:p>
    <w:p w:rsidR="00074200" w:rsidRPr="00301816" w:rsidRDefault="00074200" w:rsidP="00046E85">
      <w:pPr>
        <w:ind w:firstLine="709"/>
        <w:jc w:val="both"/>
      </w:pPr>
      <w:r w:rsidRPr="00301816">
        <w:t>2019 год – 5 144,3 тыс. рублей;</w:t>
      </w:r>
    </w:p>
    <w:p w:rsidR="00074200" w:rsidRPr="00301816" w:rsidRDefault="00074200" w:rsidP="00046E85">
      <w:pPr>
        <w:ind w:firstLine="709"/>
        <w:jc w:val="both"/>
      </w:pPr>
      <w:r w:rsidRPr="00301816">
        <w:t>2020 год – 5 360,4 тыс. рублей;</w:t>
      </w:r>
    </w:p>
    <w:p w:rsidR="00074200" w:rsidRPr="00301816" w:rsidRDefault="00074200" w:rsidP="00046E85">
      <w:pPr>
        <w:ind w:firstLine="709"/>
        <w:jc w:val="both"/>
      </w:pPr>
      <w:r w:rsidRPr="00301816">
        <w:t xml:space="preserve">бюджет автономного округа – </w:t>
      </w:r>
      <w:r w:rsidR="00285221" w:rsidRPr="00301816">
        <w:t>977 991,1</w:t>
      </w:r>
      <w:r w:rsidRPr="00301816">
        <w:t xml:space="preserve"> тыс. руб., из них:</w:t>
      </w:r>
    </w:p>
    <w:p w:rsidR="00074200" w:rsidRPr="00301816" w:rsidRDefault="00074200" w:rsidP="00046E85">
      <w:pPr>
        <w:ind w:firstLine="709"/>
        <w:jc w:val="both"/>
      </w:pPr>
      <w:r w:rsidRPr="00301816">
        <w:lastRenderedPageBreak/>
        <w:t>2015 год – 130</w:t>
      </w:r>
      <w:r w:rsidR="00285221" w:rsidRPr="00301816">
        <w:t> 730,7</w:t>
      </w:r>
      <w:r w:rsidRPr="00301816">
        <w:t xml:space="preserve"> тыс. рублей;</w:t>
      </w:r>
    </w:p>
    <w:p w:rsidR="00074200" w:rsidRPr="00301816" w:rsidRDefault="00074200" w:rsidP="00046E85">
      <w:pPr>
        <w:ind w:firstLine="709"/>
        <w:jc w:val="both"/>
      </w:pPr>
      <w:r w:rsidRPr="00301816">
        <w:t xml:space="preserve">2016 год – </w:t>
      </w:r>
      <w:r w:rsidR="00285221" w:rsidRPr="00301816">
        <w:t>187 970</w:t>
      </w:r>
      <w:r w:rsidRPr="00301816">
        <w:t>,0 тыс. рублей;</w:t>
      </w:r>
    </w:p>
    <w:p w:rsidR="00074200" w:rsidRPr="00301816" w:rsidRDefault="00074200" w:rsidP="00046E85">
      <w:pPr>
        <w:ind w:firstLine="709"/>
        <w:jc w:val="both"/>
      </w:pPr>
      <w:r w:rsidRPr="00301816">
        <w:t xml:space="preserve">2017 год – </w:t>
      </w:r>
      <w:r w:rsidR="00285221" w:rsidRPr="00301816">
        <w:t>153 249,7</w:t>
      </w:r>
      <w:r w:rsidRPr="00301816">
        <w:t xml:space="preserve"> тыс. рублей;</w:t>
      </w:r>
    </w:p>
    <w:p w:rsidR="00074200" w:rsidRPr="00301816" w:rsidRDefault="00074200" w:rsidP="00046E85">
      <w:pPr>
        <w:ind w:firstLine="709"/>
        <w:jc w:val="both"/>
      </w:pPr>
      <w:r w:rsidRPr="00301816">
        <w:t xml:space="preserve">2018 год – </w:t>
      </w:r>
      <w:r w:rsidR="00285221" w:rsidRPr="00301816">
        <w:t>167 371,3</w:t>
      </w:r>
      <w:r w:rsidRPr="00301816">
        <w:t xml:space="preserve"> тыс. рублей;</w:t>
      </w:r>
    </w:p>
    <w:p w:rsidR="00074200" w:rsidRPr="00301816" w:rsidRDefault="00074200" w:rsidP="00046E85">
      <w:pPr>
        <w:ind w:firstLine="709"/>
        <w:jc w:val="both"/>
      </w:pPr>
      <w:r w:rsidRPr="00301816">
        <w:t xml:space="preserve">2019 год – </w:t>
      </w:r>
      <w:r w:rsidR="00285221" w:rsidRPr="00301816">
        <w:t>165 851,8</w:t>
      </w:r>
      <w:r w:rsidRPr="00301816">
        <w:t xml:space="preserve"> тыс. рублей;</w:t>
      </w:r>
    </w:p>
    <w:p w:rsidR="00074200" w:rsidRPr="00301816" w:rsidRDefault="00074200" w:rsidP="00046E85">
      <w:pPr>
        <w:ind w:firstLine="709"/>
        <w:jc w:val="both"/>
      </w:pPr>
      <w:r w:rsidRPr="00301816">
        <w:t xml:space="preserve">2020 год – </w:t>
      </w:r>
      <w:r w:rsidR="00285221" w:rsidRPr="00301816">
        <w:t>172 817,6</w:t>
      </w:r>
      <w:r w:rsidRPr="00301816">
        <w:t xml:space="preserve"> тыс. рублей;</w:t>
      </w:r>
    </w:p>
    <w:p w:rsidR="00074200" w:rsidRPr="00301816" w:rsidRDefault="00074200" w:rsidP="00046E85">
      <w:pPr>
        <w:ind w:firstLine="709"/>
        <w:jc w:val="both"/>
      </w:pPr>
      <w:r w:rsidRPr="00301816">
        <w:t>бюджет района – 2</w:t>
      </w:r>
      <w:r w:rsidR="00B27A6F">
        <w:t xml:space="preserve"> 906 951,2 </w:t>
      </w:r>
      <w:r w:rsidRPr="00301816">
        <w:t xml:space="preserve"> тыс. рублей, из них:</w:t>
      </w:r>
    </w:p>
    <w:p w:rsidR="00074200" w:rsidRPr="00301816" w:rsidRDefault="00074200" w:rsidP="00046E85">
      <w:pPr>
        <w:ind w:firstLine="709"/>
        <w:jc w:val="both"/>
      </w:pPr>
      <w:r w:rsidRPr="00301816">
        <w:t xml:space="preserve">2015 год – </w:t>
      </w:r>
      <w:r w:rsidR="00B27A6F">
        <w:t>788 006,4</w:t>
      </w:r>
      <w:r w:rsidRPr="00301816">
        <w:t xml:space="preserve"> тыс. рублей;</w:t>
      </w:r>
    </w:p>
    <w:p w:rsidR="00074200" w:rsidRPr="00301816" w:rsidRDefault="00074200" w:rsidP="00046E85">
      <w:pPr>
        <w:ind w:firstLine="709"/>
        <w:jc w:val="both"/>
      </w:pPr>
      <w:r w:rsidRPr="00301816">
        <w:t>2016 год – 299</w:t>
      </w:r>
      <w:r w:rsidR="00301816" w:rsidRPr="00301816">
        <w:t> 590,3</w:t>
      </w:r>
      <w:r w:rsidRPr="00301816">
        <w:t xml:space="preserve"> тыс. рублей;</w:t>
      </w:r>
    </w:p>
    <w:p w:rsidR="00074200" w:rsidRPr="00301816" w:rsidRDefault="00074200" w:rsidP="00046E85">
      <w:pPr>
        <w:ind w:firstLine="709"/>
        <w:jc w:val="both"/>
      </w:pPr>
      <w:r w:rsidRPr="00301816">
        <w:t xml:space="preserve">2017 год – </w:t>
      </w:r>
      <w:r w:rsidR="00B27A6F">
        <w:t>438 343,6</w:t>
      </w:r>
      <w:r w:rsidRPr="00301816">
        <w:t xml:space="preserve"> тыс. рублей;</w:t>
      </w:r>
    </w:p>
    <w:p w:rsidR="00074200" w:rsidRPr="00301816" w:rsidRDefault="00074200" w:rsidP="00046E85">
      <w:pPr>
        <w:ind w:firstLine="709"/>
        <w:jc w:val="both"/>
      </w:pPr>
      <w:r w:rsidRPr="00301816">
        <w:t xml:space="preserve">2018 год – </w:t>
      </w:r>
      <w:r w:rsidR="00B27A6F">
        <w:t>485 223,9</w:t>
      </w:r>
      <w:r w:rsidRPr="00301816">
        <w:t xml:space="preserve"> тыс. рублей;</w:t>
      </w:r>
    </w:p>
    <w:p w:rsidR="00074200" w:rsidRPr="00301816" w:rsidRDefault="00074200" w:rsidP="00046E85">
      <w:pPr>
        <w:ind w:firstLine="709"/>
        <w:jc w:val="both"/>
      </w:pPr>
      <w:r w:rsidRPr="00301816">
        <w:t xml:space="preserve">2019 год – </w:t>
      </w:r>
      <w:r w:rsidR="00B27A6F">
        <w:t>438 744,9</w:t>
      </w:r>
      <w:r w:rsidRPr="00301816">
        <w:t xml:space="preserve"> тыс. рублей;</w:t>
      </w:r>
    </w:p>
    <w:p w:rsidR="00074200" w:rsidRPr="00301816" w:rsidRDefault="00ED5679" w:rsidP="00046E85">
      <w:pPr>
        <w:ind w:firstLine="709"/>
        <w:jc w:val="both"/>
      </w:pPr>
      <w:r w:rsidRPr="00301816">
        <w:t xml:space="preserve">2020 год – </w:t>
      </w:r>
      <w:r w:rsidR="00B27A6F">
        <w:t>457 042,1</w:t>
      </w:r>
      <w:r w:rsidR="00074200" w:rsidRPr="00301816">
        <w:t xml:space="preserve"> тыс. рублей;</w:t>
      </w:r>
    </w:p>
    <w:p w:rsidR="00074200" w:rsidRPr="00301816" w:rsidRDefault="00074200" w:rsidP="00046E85">
      <w:pPr>
        <w:ind w:firstLine="709"/>
        <w:jc w:val="both"/>
      </w:pPr>
      <w:r w:rsidRPr="00301816">
        <w:t>в том числе безвозмездные поступления – 728,4 тыс.рублей – 2015 год.</w:t>
      </w:r>
    </w:p>
    <w:p w:rsidR="00714ADE" w:rsidRDefault="000029F0" w:rsidP="00046E85">
      <w:pPr>
        <w:ind w:firstLine="709"/>
        <w:jc w:val="both"/>
      </w:pPr>
      <w:r w:rsidRPr="00301816">
        <w:t>1.2</w:t>
      </w:r>
      <w:r w:rsidR="00630334" w:rsidRPr="00301816">
        <w:t>.</w:t>
      </w:r>
      <w:r w:rsidR="00714ADE" w:rsidRPr="00301816">
        <w:t>В приложении к постановлению раздел</w:t>
      </w:r>
      <w:r w:rsidRPr="00301816">
        <w:t xml:space="preserve"> «Финансовое обеспечение м</w:t>
      </w:r>
      <w:r w:rsidRPr="00301816">
        <w:t>у</w:t>
      </w:r>
      <w:r w:rsidRPr="00301816">
        <w:t xml:space="preserve">ниципальной программы» Паспорта муниципальной программы </w:t>
      </w:r>
      <w:r w:rsidR="00714ADE" w:rsidRPr="00301816">
        <w:t xml:space="preserve">изложить в </w:t>
      </w:r>
      <w:r w:rsidR="00046E85">
        <w:t>н</w:t>
      </w:r>
      <w:r w:rsidR="00046E85">
        <w:t>о</w:t>
      </w:r>
      <w:r w:rsidR="00046E85">
        <w:t xml:space="preserve">вой </w:t>
      </w:r>
      <w:r w:rsidR="00714ADE" w:rsidRPr="00301816">
        <w:t>редакции:</w:t>
      </w:r>
    </w:p>
    <w:p w:rsidR="00046E85" w:rsidRPr="00301816" w:rsidRDefault="00046E85" w:rsidP="00046E85">
      <w:pPr>
        <w:ind w:firstLine="709"/>
        <w:jc w:val="both"/>
      </w:pPr>
    </w:p>
    <w:tbl>
      <w:tblPr>
        <w:tblW w:w="9889" w:type="dxa"/>
        <w:tblLook w:val="04A0"/>
      </w:tblPr>
      <w:tblGrid>
        <w:gridCol w:w="3686"/>
        <w:gridCol w:w="6203"/>
      </w:tblGrid>
      <w:tr w:rsidR="00714ADE" w:rsidRPr="003B72EF" w:rsidTr="0095047E">
        <w:tc>
          <w:tcPr>
            <w:tcW w:w="3686" w:type="dxa"/>
          </w:tcPr>
          <w:p w:rsidR="00714ADE" w:rsidRPr="00301816" w:rsidRDefault="00714ADE" w:rsidP="0095047E">
            <w:pPr>
              <w:autoSpaceDE w:val="0"/>
              <w:autoSpaceDN w:val="0"/>
              <w:adjustRightInd w:val="0"/>
              <w:jc w:val="both"/>
            </w:pPr>
            <w:r w:rsidRPr="00301816">
              <w:t>«Финансовое обеспечение муниципальной программы</w:t>
            </w:r>
          </w:p>
          <w:p w:rsidR="00714ADE" w:rsidRPr="00301816" w:rsidRDefault="00714ADE" w:rsidP="0095047E">
            <w:pPr>
              <w:autoSpaceDE w:val="0"/>
              <w:autoSpaceDN w:val="0"/>
              <w:adjustRightInd w:val="0"/>
              <w:jc w:val="both"/>
            </w:pPr>
          </w:p>
        </w:tc>
        <w:tc>
          <w:tcPr>
            <w:tcW w:w="6203" w:type="dxa"/>
            <w:hideMark/>
          </w:tcPr>
          <w:p w:rsidR="00FA7891" w:rsidRPr="00301816" w:rsidRDefault="00FA7891" w:rsidP="00046E85">
            <w:pPr>
              <w:jc w:val="both"/>
            </w:pPr>
            <w:r w:rsidRPr="00301816">
              <w:t xml:space="preserve">общий объем финансирования муниципальной программы </w:t>
            </w:r>
            <w:r w:rsidR="00053100">
              <w:t>‒</w:t>
            </w:r>
            <w:r w:rsidR="00301816" w:rsidRPr="00301816">
              <w:t>3</w:t>
            </w:r>
            <w:r w:rsidR="00B27A6F">
              <w:t> 913 502,1</w:t>
            </w:r>
            <w:r w:rsidRPr="00301816">
              <w:t>тыс. руб., в том числе:</w:t>
            </w:r>
          </w:p>
          <w:p w:rsidR="00FA7891" w:rsidRPr="00301816" w:rsidRDefault="00FA7891" w:rsidP="00046E85">
            <w:pPr>
              <w:jc w:val="both"/>
            </w:pPr>
            <w:r w:rsidRPr="00301816">
              <w:t>федеральный бюджет– 28</w:t>
            </w:r>
            <w:r w:rsidR="00301816" w:rsidRPr="00301816">
              <w:t> 559,8</w:t>
            </w:r>
            <w:r w:rsidRPr="00301816">
              <w:t xml:space="preserve"> тыс. руб., из них:</w:t>
            </w:r>
          </w:p>
          <w:p w:rsidR="00301816" w:rsidRPr="00301816" w:rsidRDefault="00301816" w:rsidP="00046E85">
            <w:pPr>
              <w:jc w:val="both"/>
            </w:pPr>
            <w:r w:rsidRPr="00301816">
              <w:t>2015 год – 4 533,3 тыс. рублей;</w:t>
            </w:r>
          </w:p>
          <w:p w:rsidR="00301816" w:rsidRPr="00301816" w:rsidRDefault="00301816" w:rsidP="00046E85">
            <w:pPr>
              <w:jc w:val="both"/>
            </w:pPr>
            <w:r w:rsidRPr="00301816">
              <w:t>2016 год – 3 888,0 тыс. рублей;</w:t>
            </w:r>
          </w:p>
          <w:p w:rsidR="00301816" w:rsidRPr="00301816" w:rsidRDefault="00301816" w:rsidP="00046E85">
            <w:pPr>
              <w:jc w:val="both"/>
            </w:pPr>
            <w:r w:rsidRPr="00301816">
              <w:t>2017 год – 4 706,3 тыс. рублей;</w:t>
            </w:r>
          </w:p>
          <w:p w:rsidR="00301816" w:rsidRPr="00301816" w:rsidRDefault="00301816" w:rsidP="00046E85">
            <w:pPr>
              <w:jc w:val="both"/>
            </w:pPr>
            <w:r w:rsidRPr="00301816">
              <w:t>2018 год – 4 927,5 тыс. рублей;</w:t>
            </w:r>
          </w:p>
          <w:p w:rsidR="00301816" w:rsidRPr="00301816" w:rsidRDefault="00301816" w:rsidP="00046E85">
            <w:pPr>
              <w:jc w:val="both"/>
            </w:pPr>
            <w:r w:rsidRPr="00301816">
              <w:t>2019 год – 5 144,3 тыс. рублей;</w:t>
            </w:r>
          </w:p>
          <w:p w:rsidR="00301816" w:rsidRPr="00301816" w:rsidRDefault="00301816" w:rsidP="00046E85">
            <w:pPr>
              <w:jc w:val="both"/>
            </w:pPr>
            <w:r w:rsidRPr="00301816">
              <w:t>2020 год – 5 360,4 тыс. рублей;</w:t>
            </w:r>
          </w:p>
          <w:p w:rsidR="00301816" w:rsidRPr="00301816" w:rsidRDefault="00301816" w:rsidP="00046E85">
            <w:pPr>
              <w:jc w:val="both"/>
            </w:pPr>
            <w:r w:rsidRPr="00301816">
              <w:t>бюджет автономного округа – 977 991,1 тыс. руб., из них:</w:t>
            </w:r>
          </w:p>
          <w:p w:rsidR="00301816" w:rsidRPr="00301816" w:rsidRDefault="00301816" w:rsidP="00046E85">
            <w:pPr>
              <w:jc w:val="both"/>
            </w:pPr>
            <w:r w:rsidRPr="00301816">
              <w:t>2015 год – 130 730,7 тыс. рублей;</w:t>
            </w:r>
          </w:p>
          <w:p w:rsidR="00301816" w:rsidRPr="00301816" w:rsidRDefault="00301816" w:rsidP="00046E85">
            <w:pPr>
              <w:jc w:val="both"/>
            </w:pPr>
            <w:r w:rsidRPr="00301816">
              <w:t>2016 год – 187 970,0 тыс. рублей;</w:t>
            </w:r>
          </w:p>
          <w:p w:rsidR="00301816" w:rsidRPr="00301816" w:rsidRDefault="00301816" w:rsidP="00046E85">
            <w:pPr>
              <w:jc w:val="both"/>
            </w:pPr>
            <w:r w:rsidRPr="00301816">
              <w:t>2017 год – 153 249,7 тыс. рублей;</w:t>
            </w:r>
          </w:p>
          <w:p w:rsidR="00301816" w:rsidRPr="00301816" w:rsidRDefault="00301816" w:rsidP="00046E85">
            <w:pPr>
              <w:jc w:val="both"/>
            </w:pPr>
            <w:r w:rsidRPr="00301816">
              <w:t>2018 год – 167 371,3 тыс. рублей;</w:t>
            </w:r>
          </w:p>
          <w:p w:rsidR="00301816" w:rsidRPr="00301816" w:rsidRDefault="00301816" w:rsidP="00046E85">
            <w:pPr>
              <w:jc w:val="both"/>
            </w:pPr>
            <w:r w:rsidRPr="00301816">
              <w:t>2019 год – 165 851,8 тыс. рублей;</w:t>
            </w:r>
          </w:p>
          <w:p w:rsidR="00301816" w:rsidRPr="00301816" w:rsidRDefault="00301816" w:rsidP="00046E85">
            <w:pPr>
              <w:jc w:val="both"/>
            </w:pPr>
            <w:r w:rsidRPr="00301816">
              <w:t>2020 год – 172 817,6 тыс. рублей;</w:t>
            </w:r>
          </w:p>
          <w:p w:rsidR="00B27A6F" w:rsidRPr="00301816" w:rsidRDefault="00B27A6F" w:rsidP="00046E85">
            <w:pPr>
              <w:jc w:val="both"/>
            </w:pPr>
            <w:r w:rsidRPr="00301816">
              <w:t>бюджет района – 2</w:t>
            </w:r>
            <w:r>
              <w:t> 906 951,2</w:t>
            </w:r>
            <w:r w:rsidRPr="00301816">
              <w:t xml:space="preserve"> тыс. рублей, из них:</w:t>
            </w:r>
          </w:p>
          <w:p w:rsidR="00B27A6F" w:rsidRPr="00301816" w:rsidRDefault="00B27A6F" w:rsidP="00046E85">
            <w:pPr>
              <w:jc w:val="both"/>
            </w:pPr>
            <w:r w:rsidRPr="00301816">
              <w:t xml:space="preserve">2015 год – </w:t>
            </w:r>
            <w:r>
              <w:t>788 006,4</w:t>
            </w:r>
            <w:r w:rsidRPr="00301816">
              <w:t xml:space="preserve"> тыс. рублей;</w:t>
            </w:r>
          </w:p>
          <w:p w:rsidR="00B27A6F" w:rsidRPr="00301816" w:rsidRDefault="00B27A6F" w:rsidP="00046E85">
            <w:pPr>
              <w:jc w:val="both"/>
            </w:pPr>
            <w:r w:rsidRPr="00301816">
              <w:t>2016 год – 299 590,3 тыс. рублей;</w:t>
            </w:r>
          </w:p>
          <w:p w:rsidR="00B27A6F" w:rsidRPr="00301816" w:rsidRDefault="00B27A6F" w:rsidP="00046E85">
            <w:pPr>
              <w:jc w:val="both"/>
            </w:pPr>
            <w:r w:rsidRPr="00301816">
              <w:t xml:space="preserve">2017 год – </w:t>
            </w:r>
            <w:r>
              <w:t>438 343,6</w:t>
            </w:r>
            <w:r w:rsidRPr="00301816">
              <w:t xml:space="preserve"> тыс. рублей;</w:t>
            </w:r>
          </w:p>
          <w:p w:rsidR="00B27A6F" w:rsidRPr="00301816" w:rsidRDefault="00B27A6F" w:rsidP="00046E85">
            <w:pPr>
              <w:jc w:val="both"/>
            </w:pPr>
            <w:r w:rsidRPr="00301816">
              <w:t xml:space="preserve">2018 год – </w:t>
            </w:r>
            <w:r>
              <w:t>485 223,9</w:t>
            </w:r>
            <w:r w:rsidRPr="00301816">
              <w:t xml:space="preserve"> тыс. рублей;</w:t>
            </w:r>
          </w:p>
          <w:p w:rsidR="00B27A6F" w:rsidRPr="00301816" w:rsidRDefault="00B27A6F" w:rsidP="00046E85">
            <w:pPr>
              <w:jc w:val="both"/>
            </w:pPr>
            <w:r w:rsidRPr="00301816">
              <w:t xml:space="preserve">2019 год – </w:t>
            </w:r>
            <w:r>
              <w:t>438 744,9</w:t>
            </w:r>
            <w:r w:rsidRPr="00301816">
              <w:t xml:space="preserve"> тыс. рублей;</w:t>
            </w:r>
          </w:p>
          <w:p w:rsidR="00B27A6F" w:rsidRPr="00301816" w:rsidRDefault="00B27A6F" w:rsidP="00046E85">
            <w:pPr>
              <w:jc w:val="both"/>
            </w:pPr>
            <w:r w:rsidRPr="00301816">
              <w:t xml:space="preserve">2020 год – </w:t>
            </w:r>
            <w:r>
              <w:t>457 042,1</w:t>
            </w:r>
            <w:r w:rsidRPr="00301816">
              <w:t xml:space="preserve"> тыс. рублей;</w:t>
            </w:r>
          </w:p>
          <w:p w:rsidR="00FA7891" w:rsidRPr="000B0AA2" w:rsidRDefault="00FA7891" w:rsidP="00046E85">
            <w:pPr>
              <w:jc w:val="both"/>
            </w:pPr>
            <w:r w:rsidRPr="00301816">
              <w:t>в том числе безвозмездные поступления – 728,4 тыс.рублей – 2015 год.»</w:t>
            </w:r>
            <w:r w:rsidR="00046E85">
              <w:t>.</w:t>
            </w:r>
          </w:p>
          <w:p w:rsidR="00714ADE" w:rsidRPr="003B72EF" w:rsidRDefault="00714ADE" w:rsidP="0095047E">
            <w:pPr>
              <w:ind w:left="317" w:right="34"/>
              <w:jc w:val="both"/>
            </w:pPr>
          </w:p>
        </w:tc>
      </w:tr>
    </w:tbl>
    <w:p w:rsidR="00046E85" w:rsidRDefault="00046E85" w:rsidP="001703FB">
      <w:pPr>
        <w:pStyle w:val="ConsPlusNormal"/>
        <w:jc w:val="both"/>
        <w:rPr>
          <w:rFonts w:ascii="Times New Roman" w:hAnsi="Times New Roman" w:cs="Times New Roman"/>
          <w:sz w:val="28"/>
          <w:szCs w:val="28"/>
        </w:rPr>
      </w:pPr>
    </w:p>
    <w:p w:rsidR="001703FB" w:rsidRDefault="00306E56" w:rsidP="00046E85">
      <w:pPr>
        <w:pStyle w:val="ConsPlusNormal"/>
        <w:ind w:firstLine="709"/>
        <w:jc w:val="both"/>
        <w:rPr>
          <w:rFonts w:ascii="Times New Roman" w:hAnsi="Times New Roman" w:cs="Times New Roman"/>
          <w:sz w:val="28"/>
          <w:szCs w:val="28"/>
        </w:rPr>
      </w:pPr>
      <w:r w:rsidRPr="001703FB">
        <w:rPr>
          <w:rFonts w:ascii="Times New Roman" w:hAnsi="Times New Roman" w:cs="Times New Roman"/>
          <w:sz w:val="28"/>
          <w:szCs w:val="28"/>
        </w:rPr>
        <w:t xml:space="preserve">1.3. </w:t>
      </w:r>
      <w:r w:rsidR="001703FB" w:rsidRPr="001703FB">
        <w:rPr>
          <w:rFonts w:ascii="Times New Roman" w:hAnsi="Times New Roman" w:cs="Times New Roman"/>
          <w:sz w:val="28"/>
          <w:szCs w:val="28"/>
        </w:rPr>
        <w:t xml:space="preserve">В раздел </w:t>
      </w:r>
      <w:r w:rsidR="001703FB" w:rsidRPr="001703FB">
        <w:rPr>
          <w:rFonts w:ascii="Times New Roman" w:hAnsi="Times New Roman" w:cs="Times New Roman"/>
          <w:sz w:val="28"/>
          <w:szCs w:val="28"/>
          <w:lang w:val="en-US"/>
        </w:rPr>
        <w:t>IV</w:t>
      </w:r>
      <w:r w:rsidR="001703FB" w:rsidRPr="001703FB">
        <w:rPr>
          <w:rFonts w:ascii="Times New Roman" w:hAnsi="Times New Roman" w:cs="Times New Roman"/>
          <w:sz w:val="28"/>
          <w:szCs w:val="28"/>
        </w:rPr>
        <w:t xml:space="preserve"> «Механизм реализации муниципальной программы» д</w:t>
      </w:r>
      <w:r w:rsidR="001703FB" w:rsidRPr="001703FB">
        <w:rPr>
          <w:rFonts w:ascii="Times New Roman" w:hAnsi="Times New Roman" w:cs="Times New Roman"/>
          <w:sz w:val="28"/>
          <w:szCs w:val="28"/>
        </w:rPr>
        <w:t>о</w:t>
      </w:r>
      <w:r w:rsidR="001703FB" w:rsidRPr="001703FB">
        <w:rPr>
          <w:rFonts w:ascii="Times New Roman" w:hAnsi="Times New Roman" w:cs="Times New Roman"/>
          <w:sz w:val="28"/>
          <w:szCs w:val="28"/>
        </w:rPr>
        <w:t xml:space="preserve">бавить абзацы следующего содержания: </w:t>
      </w:r>
    </w:p>
    <w:p w:rsidR="001703FB" w:rsidRPr="001703FB" w:rsidRDefault="001703FB" w:rsidP="00046E85">
      <w:pPr>
        <w:pStyle w:val="ConsPlusNormal"/>
        <w:ind w:firstLine="709"/>
        <w:jc w:val="both"/>
        <w:rPr>
          <w:rFonts w:ascii="Times New Roman" w:hAnsi="Times New Roman" w:cs="Times New Roman"/>
          <w:sz w:val="28"/>
          <w:szCs w:val="28"/>
        </w:rPr>
      </w:pPr>
      <w:r w:rsidRPr="001703FB">
        <w:rPr>
          <w:rFonts w:ascii="Times New Roman" w:hAnsi="Times New Roman" w:cs="Times New Roman"/>
          <w:sz w:val="28"/>
          <w:szCs w:val="28"/>
        </w:rPr>
        <w:t>«В соответствии с пу</w:t>
      </w:r>
      <w:r w:rsidR="00053100">
        <w:rPr>
          <w:rFonts w:ascii="Times New Roman" w:hAnsi="Times New Roman" w:cs="Times New Roman"/>
          <w:sz w:val="28"/>
          <w:szCs w:val="28"/>
        </w:rPr>
        <w:t>нктом 4 статьи 15 Федерального з</w:t>
      </w:r>
      <w:r w:rsidRPr="001703FB">
        <w:rPr>
          <w:rFonts w:ascii="Times New Roman" w:hAnsi="Times New Roman" w:cs="Times New Roman"/>
          <w:sz w:val="28"/>
          <w:szCs w:val="28"/>
        </w:rPr>
        <w:t>акона от 06.10.2003 №131-ФЗ «Об общих принципах организации местного самоупра</w:t>
      </w:r>
      <w:r w:rsidRPr="001703FB">
        <w:rPr>
          <w:rFonts w:ascii="Times New Roman" w:hAnsi="Times New Roman" w:cs="Times New Roman"/>
          <w:sz w:val="28"/>
          <w:szCs w:val="28"/>
        </w:rPr>
        <w:t>в</w:t>
      </w:r>
      <w:r w:rsidRPr="001703FB">
        <w:rPr>
          <w:rFonts w:ascii="Times New Roman" w:hAnsi="Times New Roman" w:cs="Times New Roman"/>
          <w:sz w:val="28"/>
          <w:szCs w:val="28"/>
        </w:rPr>
        <w:t>ления в Российской Федерации»</w:t>
      </w:r>
      <w:r w:rsidRPr="001703FB">
        <w:rPr>
          <w:rFonts w:ascii="Times New Roman" w:hAnsi="Times New Roman" w:cs="Times New Roman"/>
          <w:bCs/>
          <w:sz w:val="28"/>
          <w:szCs w:val="28"/>
        </w:rPr>
        <w:t>о</w:t>
      </w:r>
      <w:r w:rsidRPr="001703FB">
        <w:rPr>
          <w:rFonts w:ascii="Times New Roman" w:hAnsi="Times New Roman" w:cs="Times New Roman"/>
          <w:sz w:val="28"/>
          <w:szCs w:val="28"/>
        </w:rPr>
        <w:t>рганы местного самоуправления поселений, входящих в состав муниципального района, вправе заключать соглашения с о</w:t>
      </w:r>
      <w:r w:rsidRPr="001703FB">
        <w:rPr>
          <w:rFonts w:ascii="Times New Roman" w:hAnsi="Times New Roman" w:cs="Times New Roman"/>
          <w:sz w:val="28"/>
          <w:szCs w:val="28"/>
        </w:rPr>
        <w:t>р</w:t>
      </w:r>
      <w:r w:rsidRPr="001703FB">
        <w:rPr>
          <w:rFonts w:ascii="Times New Roman" w:hAnsi="Times New Roman" w:cs="Times New Roman"/>
          <w:sz w:val="28"/>
          <w:szCs w:val="28"/>
        </w:rPr>
        <w:t>ганами местного самоуправления муниципального района о передаче им ос</w:t>
      </w:r>
      <w:r w:rsidRPr="001703FB">
        <w:rPr>
          <w:rFonts w:ascii="Times New Roman" w:hAnsi="Times New Roman" w:cs="Times New Roman"/>
          <w:sz w:val="28"/>
          <w:szCs w:val="28"/>
        </w:rPr>
        <w:t>у</w:t>
      </w:r>
      <w:r w:rsidRPr="001703FB">
        <w:rPr>
          <w:rFonts w:ascii="Times New Roman" w:hAnsi="Times New Roman" w:cs="Times New Roman"/>
          <w:sz w:val="28"/>
          <w:szCs w:val="28"/>
        </w:rPr>
        <w:t>ществления части своих полномочий по решению вопросов местного значения за счет межбюджетных трансфертов, предоставляемых из бюджетов этих пос</w:t>
      </w:r>
      <w:r w:rsidRPr="001703FB">
        <w:rPr>
          <w:rFonts w:ascii="Times New Roman" w:hAnsi="Times New Roman" w:cs="Times New Roman"/>
          <w:sz w:val="28"/>
          <w:szCs w:val="28"/>
        </w:rPr>
        <w:t>е</w:t>
      </w:r>
      <w:r w:rsidRPr="001703FB">
        <w:rPr>
          <w:rFonts w:ascii="Times New Roman" w:hAnsi="Times New Roman" w:cs="Times New Roman"/>
          <w:sz w:val="28"/>
          <w:szCs w:val="28"/>
        </w:rPr>
        <w:t xml:space="preserve">лений в бюджет муниципального района в соответствии с Бюджетным </w:t>
      </w:r>
      <w:hyperlink r:id="rId9" w:history="1">
        <w:r w:rsidRPr="001703FB">
          <w:rPr>
            <w:rFonts w:ascii="Times New Roman" w:hAnsi="Times New Roman" w:cs="Times New Roman"/>
            <w:sz w:val="28"/>
            <w:szCs w:val="28"/>
          </w:rPr>
          <w:t>коде</w:t>
        </w:r>
        <w:r w:rsidRPr="001703FB">
          <w:rPr>
            <w:rFonts w:ascii="Times New Roman" w:hAnsi="Times New Roman" w:cs="Times New Roman"/>
            <w:sz w:val="28"/>
            <w:szCs w:val="28"/>
          </w:rPr>
          <w:t>к</w:t>
        </w:r>
        <w:r w:rsidRPr="001703FB">
          <w:rPr>
            <w:rFonts w:ascii="Times New Roman" w:hAnsi="Times New Roman" w:cs="Times New Roman"/>
            <w:sz w:val="28"/>
            <w:szCs w:val="28"/>
          </w:rPr>
          <w:t>сом</w:t>
        </w:r>
      </w:hyperlink>
      <w:r w:rsidRPr="001703FB">
        <w:rPr>
          <w:rFonts w:ascii="Times New Roman" w:hAnsi="Times New Roman" w:cs="Times New Roman"/>
          <w:sz w:val="28"/>
          <w:szCs w:val="28"/>
        </w:rPr>
        <w:t xml:space="preserve"> Российской Федерации.</w:t>
      </w:r>
    </w:p>
    <w:p w:rsidR="001703FB" w:rsidRPr="001703FB" w:rsidRDefault="001703FB" w:rsidP="00046E85">
      <w:pPr>
        <w:ind w:firstLine="709"/>
        <w:jc w:val="both"/>
      </w:pPr>
      <w:r w:rsidRPr="001703FB">
        <w:t xml:space="preserve">В </w:t>
      </w:r>
      <w:r>
        <w:t xml:space="preserve">данной </w:t>
      </w:r>
      <w:r w:rsidRPr="001703FB">
        <w:t>муниципальной программе учитываются расходы по дотации на поддержку мер по обеспечению сбалансированности бюджетов поселений,</w:t>
      </w:r>
      <w:r w:rsidR="0007658D">
        <w:t xml:space="preserve"> иным межбюджетным трансфертам на делегированные полномочия,</w:t>
      </w:r>
      <w:r w:rsidRPr="001703FB">
        <w:t xml:space="preserve"> предо</w:t>
      </w:r>
      <w:r w:rsidRPr="001703FB">
        <w:t>с</w:t>
      </w:r>
      <w:r w:rsidRPr="001703FB">
        <w:t>тавляе</w:t>
      </w:r>
      <w:r w:rsidR="0007658D">
        <w:t>мые</w:t>
      </w:r>
      <w:r w:rsidRPr="001703FB">
        <w:t xml:space="preserve"> поселениям в связи с недостаточностью собственной доходной базы для перечисления району на исполнение переданных полномочий. Департамент финансов перечисляет дотацию поселениям по фактическому выполнению м</w:t>
      </w:r>
      <w:r w:rsidRPr="001703FB">
        <w:t>е</w:t>
      </w:r>
      <w:r w:rsidRPr="001703FB">
        <w:t>роприятий в других муниципальных программах района.</w:t>
      </w:r>
    </w:p>
    <w:p w:rsidR="001703FB" w:rsidRPr="001703FB" w:rsidRDefault="001703FB" w:rsidP="00046E85">
      <w:pPr>
        <w:ind w:firstLine="709"/>
        <w:jc w:val="both"/>
      </w:pPr>
      <w:r w:rsidRPr="001703FB">
        <w:t>В случае неполного освоения средств по исполнению делегированных полномочий в других муниципальных программах района при оценке эффе</w:t>
      </w:r>
      <w:r w:rsidRPr="001703FB">
        <w:t>к</w:t>
      </w:r>
      <w:r w:rsidRPr="001703FB">
        <w:t>тивности муниципальных программ исключать из расходов муниципальной программы «Управление в сфере муниципальных финансов в Нижневарто</w:t>
      </w:r>
      <w:r w:rsidRPr="001703FB">
        <w:t>в</w:t>
      </w:r>
      <w:r w:rsidRPr="001703FB">
        <w:t>ском районе на 2015</w:t>
      </w:r>
      <w:r w:rsidR="00053100">
        <w:t>‒</w:t>
      </w:r>
      <w:r w:rsidRPr="001703FB">
        <w:t>2020 годы» объем средств, предусмотренных на дотацию на сбалансированность в части делегированных полномочий, средств зарезе</w:t>
      </w:r>
      <w:r w:rsidRPr="001703FB">
        <w:t>р</w:t>
      </w:r>
      <w:r w:rsidRPr="001703FB">
        <w:t>вированных в департаменте финансов.</w:t>
      </w:r>
      <w:r>
        <w:t>».</w:t>
      </w:r>
    </w:p>
    <w:p w:rsidR="00E05893" w:rsidRDefault="00E05893" w:rsidP="00046E85">
      <w:pPr>
        <w:ind w:firstLine="709"/>
        <w:jc w:val="both"/>
      </w:pPr>
      <w:r w:rsidRPr="003D119C">
        <w:t>1.</w:t>
      </w:r>
      <w:r w:rsidR="0095047E">
        <w:t>4</w:t>
      </w:r>
      <w:r w:rsidRPr="003D119C">
        <w:t xml:space="preserve">. </w:t>
      </w:r>
      <w:r w:rsidR="00B55D29">
        <w:t xml:space="preserve">В </w:t>
      </w:r>
      <w:r w:rsidR="00053100">
        <w:t>п</w:t>
      </w:r>
      <w:r w:rsidR="00B55D29">
        <w:t>риложении 1 пункт</w:t>
      </w:r>
      <w:r w:rsidR="003C0F68">
        <w:t xml:space="preserve">5 </w:t>
      </w:r>
      <w:r w:rsidR="00053100">
        <w:t>раздела «</w:t>
      </w:r>
      <w:r w:rsidR="00F55A71">
        <w:t xml:space="preserve">Показатели </w:t>
      </w:r>
      <w:r w:rsidR="003C0F68">
        <w:t>конечн</w:t>
      </w:r>
      <w:r w:rsidR="00F55A71">
        <w:t>ых результ</w:t>
      </w:r>
      <w:r w:rsidR="00F55A71">
        <w:t>а</w:t>
      </w:r>
      <w:r w:rsidR="00F55A71">
        <w:t>тов</w:t>
      </w:r>
      <w:r w:rsidR="00053100">
        <w:t>»</w:t>
      </w:r>
      <w:r w:rsidR="00713216">
        <w:t>п</w:t>
      </w:r>
      <w:r w:rsidR="003C0F68">
        <w:t>одпрограммы 1 «</w:t>
      </w:r>
      <w:r w:rsidR="003C0F68" w:rsidRPr="003C0F68">
        <w:rPr>
          <w:bCs/>
        </w:rPr>
        <w:t>Создание условий для эффективного управления мун</w:t>
      </w:r>
      <w:r w:rsidR="003C0F68" w:rsidRPr="003C0F68">
        <w:rPr>
          <w:bCs/>
        </w:rPr>
        <w:t>и</w:t>
      </w:r>
      <w:r w:rsidR="003C0F68" w:rsidRPr="003C0F68">
        <w:rPr>
          <w:bCs/>
        </w:rPr>
        <w:t>ципальными финансами, повышения устойчивостибюджетов поселений Ни</w:t>
      </w:r>
      <w:r w:rsidR="003C0F68" w:rsidRPr="003C0F68">
        <w:rPr>
          <w:bCs/>
        </w:rPr>
        <w:t>ж</w:t>
      </w:r>
      <w:r w:rsidR="003C0F68" w:rsidRPr="003C0F68">
        <w:rPr>
          <w:bCs/>
        </w:rPr>
        <w:t>невартовского района</w:t>
      </w:r>
      <w:r w:rsidR="003C0F68">
        <w:rPr>
          <w:bCs/>
        </w:rPr>
        <w:t xml:space="preserve">» </w:t>
      </w:r>
      <w:r w:rsidR="003C0F68">
        <w:t>п</w:t>
      </w:r>
      <w:r w:rsidRPr="003D119C">
        <w:t>риложени</w:t>
      </w:r>
      <w:r w:rsidR="003C0F68">
        <w:t>я</w:t>
      </w:r>
      <w:r w:rsidRPr="003D119C">
        <w:t xml:space="preserve"> 2изложить в </w:t>
      </w:r>
      <w:r w:rsidR="003C0F68">
        <w:t>следующей</w:t>
      </w:r>
      <w:r w:rsidRPr="003D119C">
        <w:t xml:space="preserve"> редакции</w:t>
      </w:r>
      <w:r w:rsidR="003C0F68">
        <w:t>:</w:t>
      </w:r>
    </w:p>
    <w:p w:rsidR="003C0F68" w:rsidRPr="003D119C" w:rsidRDefault="003C0F68" w:rsidP="003C0F68">
      <w:pPr>
        <w:jc w:val="both"/>
      </w:pPr>
      <w:r>
        <w:t>«</w:t>
      </w:r>
    </w:p>
    <w:tbl>
      <w:tblPr>
        <w:tblStyle w:val="ab"/>
        <w:tblW w:w="0" w:type="auto"/>
        <w:jc w:val="center"/>
        <w:tblLook w:val="04A0"/>
      </w:tblPr>
      <w:tblGrid>
        <w:gridCol w:w="521"/>
        <w:gridCol w:w="2281"/>
        <w:gridCol w:w="992"/>
        <w:gridCol w:w="850"/>
        <w:gridCol w:w="721"/>
        <w:gridCol w:w="897"/>
        <w:gridCol w:w="897"/>
        <w:gridCol w:w="897"/>
        <w:gridCol w:w="898"/>
        <w:gridCol w:w="898"/>
      </w:tblGrid>
      <w:tr w:rsidR="003C0F68" w:rsidRPr="00046E85" w:rsidTr="00053100">
        <w:trPr>
          <w:jc w:val="center"/>
        </w:trPr>
        <w:tc>
          <w:tcPr>
            <w:tcW w:w="521" w:type="dxa"/>
          </w:tcPr>
          <w:p w:rsidR="003C0F68" w:rsidRPr="00046E85" w:rsidRDefault="003C0F68" w:rsidP="003C0F68">
            <w:pPr>
              <w:jc w:val="both"/>
              <w:rPr>
                <w:sz w:val="24"/>
              </w:rPr>
            </w:pPr>
            <w:r w:rsidRPr="00046E85">
              <w:rPr>
                <w:sz w:val="24"/>
              </w:rPr>
              <w:t>5.</w:t>
            </w:r>
          </w:p>
        </w:tc>
        <w:tc>
          <w:tcPr>
            <w:tcW w:w="2281" w:type="dxa"/>
          </w:tcPr>
          <w:p w:rsidR="003C0F68" w:rsidRPr="00046E85" w:rsidRDefault="003C0F68" w:rsidP="003C0F68">
            <w:pPr>
              <w:jc w:val="both"/>
              <w:rPr>
                <w:sz w:val="24"/>
              </w:rPr>
            </w:pPr>
            <w:r w:rsidRPr="00046E85">
              <w:rPr>
                <w:sz w:val="24"/>
              </w:rPr>
              <w:t>Доля расходов бюджетов муниц</w:t>
            </w:r>
            <w:r w:rsidRPr="00046E85">
              <w:rPr>
                <w:sz w:val="24"/>
              </w:rPr>
              <w:t>и</w:t>
            </w:r>
            <w:r w:rsidRPr="00046E85">
              <w:rPr>
                <w:sz w:val="24"/>
              </w:rPr>
              <w:t>пальных образов</w:t>
            </w:r>
            <w:r w:rsidRPr="00046E85">
              <w:rPr>
                <w:sz w:val="24"/>
              </w:rPr>
              <w:t>а</w:t>
            </w:r>
            <w:r w:rsidRPr="00046E85">
              <w:rPr>
                <w:sz w:val="24"/>
              </w:rPr>
              <w:t>ний, формируемых в рамках муниц</w:t>
            </w:r>
            <w:r w:rsidRPr="00046E85">
              <w:rPr>
                <w:sz w:val="24"/>
              </w:rPr>
              <w:t>и</w:t>
            </w:r>
            <w:r w:rsidRPr="00046E85">
              <w:rPr>
                <w:sz w:val="24"/>
              </w:rPr>
              <w:t xml:space="preserve">пальных программ, % </w:t>
            </w:r>
          </w:p>
        </w:tc>
        <w:tc>
          <w:tcPr>
            <w:tcW w:w="992" w:type="dxa"/>
          </w:tcPr>
          <w:p w:rsidR="003C0F68" w:rsidRPr="00046E85" w:rsidRDefault="003C0F68" w:rsidP="003C0F68">
            <w:pPr>
              <w:jc w:val="center"/>
              <w:rPr>
                <w:sz w:val="24"/>
              </w:rPr>
            </w:pPr>
            <w:r w:rsidRPr="00046E85">
              <w:rPr>
                <w:sz w:val="24"/>
              </w:rPr>
              <w:t>80</w:t>
            </w:r>
          </w:p>
        </w:tc>
        <w:tc>
          <w:tcPr>
            <w:tcW w:w="850" w:type="dxa"/>
          </w:tcPr>
          <w:p w:rsidR="003C0F68" w:rsidRPr="00046E85" w:rsidRDefault="003C0F68" w:rsidP="003C0F68">
            <w:pPr>
              <w:jc w:val="center"/>
              <w:rPr>
                <w:sz w:val="24"/>
              </w:rPr>
            </w:pPr>
            <w:r w:rsidRPr="00046E85">
              <w:rPr>
                <w:sz w:val="24"/>
              </w:rPr>
              <w:t>85</w:t>
            </w:r>
          </w:p>
        </w:tc>
        <w:tc>
          <w:tcPr>
            <w:tcW w:w="721" w:type="dxa"/>
          </w:tcPr>
          <w:p w:rsidR="003C0F68" w:rsidRPr="00046E85" w:rsidRDefault="003C0F68" w:rsidP="003C0F68">
            <w:pPr>
              <w:jc w:val="center"/>
              <w:rPr>
                <w:sz w:val="24"/>
              </w:rPr>
            </w:pPr>
            <w:r w:rsidRPr="00046E85">
              <w:rPr>
                <w:sz w:val="24"/>
              </w:rPr>
              <w:t>90</w:t>
            </w:r>
          </w:p>
        </w:tc>
        <w:tc>
          <w:tcPr>
            <w:tcW w:w="897" w:type="dxa"/>
          </w:tcPr>
          <w:p w:rsidR="003C0F68" w:rsidRPr="00046E85" w:rsidRDefault="003C0F68" w:rsidP="003C0F68">
            <w:pPr>
              <w:jc w:val="center"/>
              <w:rPr>
                <w:sz w:val="24"/>
              </w:rPr>
            </w:pPr>
            <w:r w:rsidRPr="00046E85">
              <w:rPr>
                <w:sz w:val="24"/>
              </w:rPr>
              <w:t>90</w:t>
            </w:r>
          </w:p>
        </w:tc>
        <w:tc>
          <w:tcPr>
            <w:tcW w:w="897" w:type="dxa"/>
          </w:tcPr>
          <w:p w:rsidR="003C0F68" w:rsidRPr="00046E85" w:rsidRDefault="003C0F68" w:rsidP="003C0F68">
            <w:pPr>
              <w:jc w:val="center"/>
              <w:rPr>
                <w:sz w:val="24"/>
              </w:rPr>
            </w:pPr>
            <w:r w:rsidRPr="00046E85">
              <w:rPr>
                <w:sz w:val="24"/>
              </w:rPr>
              <w:t>90</w:t>
            </w:r>
          </w:p>
        </w:tc>
        <w:tc>
          <w:tcPr>
            <w:tcW w:w="897" w:type="dxa"/>
          </w:tcPr>
          <w:p w:rsidR="003C0F68" w:rsidRPr="00046E85" w:rsidRDefault="003C0F68" w:rsidP="003C0F68">
            <w:pPr>
              <w:jc w:val="center"/>
              <w:rPr>
                <w:sz w:val="24"/>
              </w:rPr>
            </w:pPr>
            <w:r w:rsidRPr="00046E85">
              <w:rPr>
                <w:sz w:val="24"/>
              </w:rPr>
              <w:t>90</w:t>
            </w:r>
          </w:p>
        </w:tc>
        <w:tc>
          <w:tcPr>
            <w:tcW w:w="898" w:type="dxa"/>
          </w:tcPr>
          <w:p w:rsidR="003C0F68" w:rsidRPr="00046E85" w:rsidRDefault="003C0F68" w:rsidP="003C0F68">
            <w:pPr>
              <w:jc w:val="center"/>
              <w:rPr>
                <w:sz w:val="24"/>
              </w:rPr>
            </w:pPr>
            <w:r w:rsidRPr="00046E85">
              <w:rPr>
                <w:sz w:val="24"/>
              </w:rPr>
              <w:t>90</w:t>
            </w:r>
          </w:p>
        </w:tc>
        <w:tc>
          <w:tcPr>
            <w:tcW w:w="898" w:type="dxa"/>
          </w:tcPr>
          <w:p w:rsidR="003C0F68" w:rsidRPr="00046E85" w:rsidRDefault="003C0F68" w:rsidP="003C0F68">
            <w:pPr>
              <w:jc w:val="center"/>
              <w:rPr>
                <w:sz w:val="24"/>
              </w:rPr>
            </w:pPr>
            <w:r w:rsidRPr="00046E85">
              <w:rPr>
                <w:sz w:val="24"/>
              </w:rPr>
              <w:t>90</w:t>
            </w:r>
          </w:p>
        </w:tc>
      </w:tr>
    </w:tbl>
    <w:p w:rsidR="007949DE" w:rsidRDefault="00053100" w:rsidP="003C0F68">
      <w:pPr>
        <w:jc w:val="right"/>
      </w:pPr>
      <w:r>
        <w:t>.</w:t>
      </w:r>
      <w:r w:rsidR="00D22BF4">
        <w:t>»</w:t>
      </w:r>
      <w:r>
        <w:t>.</w:t>
      </w:r>
    </w:p>
    <w:p w:rsidR="00046E85" w:rsidRDefault="00046E85" w:rsidP="003C0F68">
      <w:pPr>
        <w:jc w:val="right"/>
      </w:pPr>
    </w:p>
    <w:p w:rsidR="007949DE" w:rsidRDefault="0095047E" w:rsidP="00046E85">
      <w:pPr>
        <w:ind w:firstLine="709"/>
        <w:jc w:val="both"/>
      </w:pPr>
      <w:r>
        <w:t>1.5</w:t>
      </w:r>
      <w:r w:rsidR="007949DE">
        <w:t xml:space="preserve">. Приложение </w:t>
      </w:r>
      <w:r w:rsidR="007949DE" w:rsidRPr="005E13C1">
        <w:t>2 к муниципальной программе «</w:t>
      </w:r>
      <w:r w:rsidR="007949DE">
        <w:t xml:space="preserve">Управление </w:t>
      </w:r>
      <w:r w:rsidR="00053100">
        <w:t>в</w:t>
      </w:r>
      <w:r w:rsidR="007949DE">
        <w:t xml:space="preserve"> сфере м</w:t>
      </w:r>
      <w:r w:rsidR="007949DE">
        <w:t>у</w:t>
      </w:r>
      <w:r w:rsidR="007949DE">
        <w:t>ниципальных финансов</w:t>
      </w:r>
      <w:r w:rsidR="00E714F2">
        <w:t>вНижневартовском районе на 2015</w:t>
      </w:r>
      <w:r w:rsidR="00053100">
        <w:t>‒</w:t>
      </w:r>
      <w:r w:rsidR="00E714F2">
        <w:t>2020 годы</w:t>
      </w:r>
      <w:r w:rsidR="007949DE" w:rsidRPr="005E13C1">
        <w:t>» изл</w:t>
      </w:r>
      <w:r w:rsidR="007949DE" w:rsidRPr="005E13C1">
        <w:t>о</w:t>
      </w:r>
      <w:r w:rsidR="007949DE" w:rsidRPr="005E13C1">
        <w:t>жить в новой редакции согласно приложени</w:t>
      </w:r>
      <w:r w:rsidR="00E714F2">
        <w:t>ю</w:t>
      </w:r>
      <w:r w:rsidR="007949DE">
        <w:t>.</w:t>
      </w:r>
    </w:p>
    <w:p w:rsidR="00046E85" w:rsidRDefault="00046E85" w:rsidP="00046E85">
      <w:pPr>
        <w:autoSpaceDE w:val="0"/>
        <w:autoSpaceDN w:val="0"/>
        <w:ind w:firstLine="709"/>
        <w:jc w:val="both"/>
      </w:pPr>
    </w:p>
    <w:p w:rsidR="00046E85" w:rsidRDefault="00046E85" w:rsidP="00046E85">
      <w:pPr>
        <w:autoSpaceDE w:val="0"/>
        <w:autoSpaceDN w:val="0"/>
        <w:ind w:firstLine="709"/>
        <w:jc w:val="both"/>
      </w:pPr>
    </w:p>
    <w:p w:rsidR="00046E85" w:rsidRDefault="00046E85" w:rsidP="00046E85">
      <w:pPr>
        <w:autoSpaceDE w:val="0"/>
        <w:autoSpaceDN w:val="0"/>
        <w:ind w:firstLine="709"/>
        <w:jc w:val="both"/>
      </w:pPr>
    </w:p>
    <w:p w:rsidR="00046E85" w:rsidRDefault="00046E85" w:rsidP="00046E85">
      <w:pPr>
        <w:pStyle w:val="Default"/>
        <w:ind w:firstLine="709"/>
        <w:jc w:val="both"/>
        <w:rPr>
          <w:sz w:val="28"/>
          <w:szCs w:val="28"/>
        </w:rPr>
      </w:pPr>
    </w:p>
    <w:p w:rsidR="0037235C" w:rsidRDefault="00046E85" w:rsidP="00046E85">
      <w:pPr>
        <w:pStyle w:val="Default"/>
        <w:ind w:firstLine="709"/>
        <w:jc w:val="both"/>
        <w:rPr>
          <w:sz w:val="28"/>
          <w:szCs w:val="28"/>
        </w:rPr>
      </w:pPr>
      <w:r>
        <w:rPr>
          <w:sz w:val="28"/>
          <w:szCs w:val="28"/>
        </w:rPr>
        <w:t>2</w:t>
      </w:r>
      <w:r w:rsidR="0037235C">
        <w:rPr>
          <w:sz w:val="28"/>
          <w:szCs w:val="28"/>
        </w:rPr>
        <w:t>. Пресс-службе администрации района (Л.А. Лысенко) опубликовать п</w:t>
      </w:r>
      <w:r w:rsidR="0037235C">
        <w:rPr>
          <w:sz w:val="28"/>
          <w:szCs w:val="28"/>
        </w:rPr>
        <w:t>о</w:t>
      </w:r>
      <w:r w:rsidR="0037235C">
        <w:rPr>
          <w:sz w:val="28"/>
          <w:szCs w:val="28"/>
        </w:rPr>
        <w:t xml:space="preserve">становление в районной газете «Новости Приобья». </w:t>
      </w:r>
    </w:p>
    <w:p w:rsidR="00046E85" w:rsidRDefault="00046E85" w:rsidP="00046E85">
      <w:pPr>
        <w:ind w:firstLine="709"/>
        <w:jc w:val="both"/>
      </w:pPr>
    </w:p>
    <w:p w:rsidR="00770DD7" w:rsidRPr="00770DD7" w:rsidRDefault="00046E85" w:rsidP="00046E85">
      <w:pPr>
        <w:ind w:firstLine="709"/>
        <w:jc w:val="both"/>
      </w:pPr>
      <w:r>
        <w:t>3</w:t>
      </w:r>
      <w:r w:rsidR="00770DD7" w:rsidRPr="00770DD7">
        <w:t>. Постановление вступает в силу после его официального опубликования (обнародования).</w:t>
      </w:r>
    </w:p>
    <w:p w:rsidR="00046E85" w:rsidRDefault="00046E85" w:rsidP="00046E85">
      <w:pPr>
        <w:ind w:firstLine="709"/>
        <w:jc w:val="both"/>
      </w:pPr>
    </w:p>
    <w:p w:rsidR="00770DD7" w:rsidRPr="00770DD7" w:rsidRDefault="00046E85" w:rsidP="00046E85">
      <w:pPr>
        <w:ind w:firstLine="709"/>
        <w:jc w:val="both"/>
      </w:pPr>
      <w:r>
        <w:t>4</w:t>
      </w:r>
      <w:r w:rsidR="00770DD7" w:rsidRPr="00770DD7">
        <w:t>. Контроль за выполнением постановления возложить на заместителя главы администрации района по экономике и финансам Т.А. Колокольцеву.</w:t>
      </w:r>
    </w:p>
    <w:p w:rsidR="00770DD7" w:rsidRDefault="00770DD7" w:rsidP="00046E85">
      <w:pPr>
        <w:ind w:firstLine="709"/>
        <w:jc w:val="both"/>
      </w:pPr>
    </w:p>
    <w:p w:rsidR="00046E85" w:rsidRDefault="00046E85" w:rsidP="00046E85">
      <w:pPr>
        <w:ind w:firstLine="709"/>
        <w:jc w:val="both"/>
      </w:pPr>
    </w:p>
    <w:p w:rsidR="00053100" w:rsidRPr="00770DD7" w:rsidRDefault="00053100" w:rsidP="00046E85">
      <w:pPr>
        <w:ind w:firstLine="709"/>
        <w:jc w:val="both"/>
      </w:pPr>
    </w:p>
    <w:p w:rsidR="00770DD7" w:rsidRPr="00770DD7" w:rsidRDefault="00770DD7" w:rsidP="00046E85">
      <w:pPr>
        <w:jc w:val="both"/>
      </w:pPr>
      <w:r w:rsidRPr="00770DD7">
        <w:t>Глава администрации района                                                            Б.А. Саломатин</w:t>
      </w:r>
    </w:p>
    <w:p w:rsidR="00770DD7" w:rsidRDefault="00770DD7" w:rsidP="0010136C">
      <w:pPr>
        <w:autoSpaceDE w:val="0"/>
        <w:autoSpaceDN w:val="0"/>
        <w:adjustRightInd w:val="0"/>
        <w:ind w:firstLine="5670"/>
        <w:jc w:val="both"/>
        <w:rPr>
          <w:szCs w:val="30"/>
        </w:rPr>
        <w:sectPr w:rsidR="00770DD7" w:rsidSect="00046E85">
          <w:headerReference w:type="default" r:id="rId10"/>
          <w:pgSz w:w="11904" w:h="16836"/>
          <w:pgMar w:top="1134" w:right="567" w:bottom="1134" w:left="1701" w:header="720" w:footer="720" w:gutter="0"/>
          <w:cols w:space="720"/>
          <w:titlePg/>
          <w:docGrid w:linePitch="326"/>
        </w:sectPr>
      </w:pPr>
    </w:p>
    <w:p w:rsidR="00690BD3" w:rsidRDefault="00690BD3" w:rsidP="00690BD3">
      <w:pPr>
        <w:ind w:left="10206"/>
        <w:jc w:val="both"/>
      </w:pPr>
      <w:r>
        <w:lastRenderedPageBreak/>
        <w:t xml:space="preserve">Приложение к постановлению </w:t>
      </w:r>
    </w:p>
    <w:p w:rsidR="00690BD3" w:rsidRDefault="00690BD3" w:rsidP="00690BD3">
      <w:pPr>
        <w:ind w:left="10206"/>
        <w:jc w:val="both"/>
      </w:pPr>
      <w:r>
        <w:t>администрации района</w:t>
      </w:r>
    </w:p>
    <w:p w:rsidR="00690BD3" w:rsidRDefault="00690BD3" w:rsidP="00690BD3">
      <w:pPr>
        <w:ind w:left="10206"/>
        <w:jc w:val="both"/>
      </w:pPr>
      <w:r>
        <w:t xml:space="preserve">от </w:t>
      </w:r>
      <w:r w:rsidR="008209FA">
        <w:t>30.12.2015</w:t>
      </w:r>
      <w:bookmarkStart w:id="0" w:name="_GoBack"/>
      <w:bookmarkEnd w:id="0"/>
      <w:r>
        <w:t xml:space="preserve"> № </w:t>
      </w:r>
      <w:r w:rsidR="008209FA">
        <w:t>2623</w:t>
      </w:r>
    </w:p>
    <w:p w:rsidR="00690BD3" w:rsidRDefault="00690BD3" w:rsidP="00690BD3">
      <w:pPr>
        <w:ind w:left="10206"/>
        <w:jc w:val="both"/>
        <w:outlineLvl w:val="1"/>
        <w:rPr>
          <w:bCs/>
          <w:iCs/>
        </w:rPr>
      </w:pPr>
    </w:p>
    <w:p w:rsidR="00770DD7" w:rsidRPr="00770DD7" w:rsidRDefault="00690BD3" w:rsidP="00690BD3">
      <w:pPr>
        <w:ind w:left="10206"/>
        <w:jc w:val="both"/>
        <w:outlineLvl w:val="1"/>
        <w:rPr>
          <w:bCs/>
          <w:iCs/>
        </w:rPr>
      </w:pPr>
      <w:r>
        <w:rPr>
          <w:bCs/>
          <w:iCs/>
        </w:rPr>
        <w:t>«</w:t>
      </w:r>
      <w:r w:rsidR="00770DD7" w:rsidRPr="00770DD7">
        <w:rPr>
          <w:bCs/>
          <w:iCs/>
        </w:rPr>
        <w:t>Приложение 2 к муниципальной программе «Управление в сфере муниципальных фина</w:t>
      </w:r>
      <w:r w:rsidR="00770DD7" w:rsidRPr="00770DD7">
        <w:rPr>
          <w:bCs/>
          <w:iCs/>
        </w:rPr>
        <w:t>н</w:t>
      </w:r>
      <w:r w:rsidR="00770DD7" w:rsidRPr="00770DD7">
        <w:rPr>
          <w:bCs/>
          <w:iCs/>
        </w:rPr>
        <w:t>сов вНижневартовском районе на 2015–2020 годы»</w:t>
      </w:r>
    </w:p>
    <w:p w:rsidR="00770DD7" w:rsidRDefault="00770DD7" w:rsidP="00770DD7">
      <w:pPr>
        <w:jc w:val="right"/>
      </w:pPr>
    </w:p>
    <w:p w:rsidR="00770DD7" w:rsidRPr="00770DD7" w:rsidRDefault="00770DD7" w:rsidP="00770DD7">
      <w:pPr>
        <w:autoSpaceDE w:val="0"/>
        <w:autoSpaceDN w:val="0"/>
        <w:adjustRightInd w:val="0"/>
        <w:jc w:val="center"/>
        <w:rPr>
          <w:b/>
        </w:rPr>
      </w:pPr>
      <w:r w:rsidRPr="00770DD7">
        <w:rPr>
          <w:b/>
        </w:rPr>
        <w:t>Перечень мероприятий муниципальной программы</w:t>
      </w:r>
    </w:p>
    <w:p w:rsidR="00770DD7" w:rsidRDefault="00770DD7" w:rsidP="00770DD7">
      <w:pPr>
        <w:autoSpaceDE w:val="0"/>
        <w:autoSpaceDN w:val="0"/>
        <w:adjustRightInd w:val="0"/>
        <w:jc w:val="center"/>
        <w:rPr>
          <w:b/>
        </w:rPr>
      </w:pPr>
      <w:r w:rsidRPr="00770DD7">
        <w:rPr>
          <w:rFonts w:cs="Arial"/>
          <w:b/>
        </w:rPr>
        <w:t>«Управление в сфере муниципальных финансов в</w:t>
      </w:r>
      <w:r w:rsidRPr="00770DD7">
        <w:rPr>
          <w:b/>
        </w:rPr>
        <w:t>Нижневартовском районе на 2015−2020 годы»</w:t>
      </w:r>
    </w:p>
    <w:p w:rsidR="00630334" w:rsidRDefault="00630334" w:rsidP="00770DD7">
      <w:pPr>
        <w:autoSpaceDE w:val="0"/>
        <w:autoSpaceDN w:val="0"/>
        <w:adjustRightInd w:val="0"/>
        <w:jc w:val="center"/>
        <w:rPr>
          <w:b/>
        </w:rPr>
      </w:pPr>
    </w:p>
    <w:tbl>
      <w:tblPr>
        <w:tblW w:w="16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8"/>
        <w:gridCol w:w="2410"/>
        <w:gridCol w:w="1552"/>
        <w:gridCol w:w="1141"/>
        <w:gridCol w:w="1276"/>
        <w:gridCol w:w="1418"/>
        <w:gridCol w:w="1276"/>
        <w:gridCol w:w="1276"/>
        <w:gridCol w:w="1275"/>
        <w:gridCol w:w="1276"/>
        <w:gridCol w:w="1276"/>
        <w:gridCol w:w="1276"/>
      </w:tblGrid>
      <w:tr w:rsidR="006768FC" w:rsidRPr="00046E85" w:rsidTr="00046E85">
        <w:trPr>
          <w:trHeight w:val="828"/>
        </w:trPr>
        <w:tc>
          <w:tcPr>
            <w:tcW w:w="578" w:type="dxa"/>
            <w:vMerge w:val="restart"/>
            <w:shd w:val="clear" w:color="auto" w:fill="auto"/>
            <w:hideMark/>
          </w:tcPr>
          <w:p w:rsidR="000726B7" w:rsidRPr="00046E85" w:rsidRDefault="000726B7" w:rsidP="00046E85">
            <w:pPr>
              <w:jc w:val="center"/>
              <w:rPr>
                <w:b/>
                <w:bCs/>
                <w:color w:val="000000"/>
                <w:sz w:val="24"/>
                <w:szCs w:val="24"/>
              </w:rPr>
            </w:pPr>
            <w:bookmarkStart w:id="1" w:name="RANGE!A4:L395"/>
            <w:r w:rsidRPr="00046E85">
              <w:rPr>
                <w:b/>
                <w:bCs/>
                <w:color w:val="000000"/>
                <w:sz w:val="24"/>
                <w:szCs w:val="24"/>
              </w:rPr>
              <w:t>№ п/п</w:t>
            </w:r>
            <w:bookmarkEnd w:id="1"/>
          </w:p>
        </w:tc>
        <w:tc>
          <w:tcPr>
            <w:tcW w:w="2410" w:type="dxa"/>
            <w:vMerge w:val="restart"/>
            <w:shd w:val="clear" w:color="auto" w:fill="auto"/>
            <w:hideMark/>
          </w:tcPr>
          <w:p w:rsidR="00046E85" w:rsidRPr="00046E85" w:rsidRDefault="000726B7" w:rsidP="00046E85">
            <w:pPr>
              <w:jc w:val="center"/>
              <w:rPr>
                <w:b/>
                <w:bCs/>
                <w:color w:val="000000"/>
                <w:sz w:val="24"/>
                <w:szCs w:val="24"/>
              </w:rPr>
            </w:pPr>
            <w:r w:rsidRPr="00046E85">
              <w:rPr>
                <w:b/>
                <w:bCs/>
                <w:color w:val="000000"/>
                <w:sz w:val="24"/>
                <w:szCs w:val="24"/>
              </w:rPr>
              <w:t xml:space="preserve">Наименование </w:t>
            </w:r>
          </w:p>
          <w:p w:rsidR="000726B7" w:rsidRPr="00046E85" w:rsidRDefault="000726B7" w:rsidP="00046E85">
            <w:pPr>
              <w:jc w:val="center"/>
              <w:rPr>
                <w:b/>
                <w:bCs/>
                <w:color w:val="000000"/>
                <w:sz w:val="24"/>
                <w:szCs w:val="24"/>
              </w:rPr>
            </w:pPr>
            <w:r w:rsidRPr="00046E85">
              <w:rPr>
                <w:b/>
                <w:bCs/>
                <w:color w:val="000000"/>
                <w:sz w:val="24"/>
                <w:szCs w:val="24"/>
              </w:rPr>
              <w:t>основного мер</w:t>
            </w:r>
            <w:r w:rsidRPr="00046E85">
              <w:rPr>
                <w:b/>
                <w:bCs/>
                <w:color w:val="000000"/>
                <w:sz w:val="24"/>
                <w:szCs w:val="24"/>
              </w:rPr>
              <w:t>о</w:t>
            </w:r>
            <w:r w:rsidRPr="00046E85">
              <w:rPr>
                <w:b/>
                <w:bCs/>
                <w:color w:val="000000"/>
                <w:sz w:val="24"/>
                <w:szCs w:val="24"/>
              </w:rPr>
              <w:t>приятия муниц</w:t>
            </w:r>
            <w:r w:rsidRPr="00046E85">
              <w:rPr>
                <w:b/>
                <w:bCs/>
                <w:color w:val="000000"/>
                <w:sz w:val="24"/>
                <w:szCs w:val="24"/>
              </w:rPr>
              <w:t>и</w:t>
            </w:r>
            <w:r w:rsidRPr="00046E85">
              <w:rPr>
                <w:b/>
                <w:bCs/>
                <w:color w:val="000000"/>
                <w:sz w:val="24"/>
                <w:szCs w:val="24"/>
              </w:rPr>
              <w:t>пальной програ</w:t>
            </w:r>
            <w:r w:rsidRPr="00046E85">
              <w:rPr>
                <w:b/>
                <w:bCs/>
                <w:color w:val="000000"/>
                <w:sz w:val="24"/>
                <w:szCs w:val="24"/>
              </w:rPr>
              <w:t>м</w:t>
            </w:r>
            <w:r w:rsidRPr="00046E85">
              <w:rPr>
                <w:b/>
                <w:bCs/>
                <w:color w:val="000000"/>
                <w:sz w:val="24"/>
                <w:szCs w:val="24"/>
              </w:rPr>
              <w:t>мы (наименование меропри</w:t>
            </w:r>
            <w:r w:rsidRPr="00046E85">
              <w:rPr>
                <w:b/>
                <w:bCs/>
                <w:color w:val="000000"/>
                <w:sz w:val="24"/>
                <w:szCs w:val="24"/>
              </w:rPr>
              <w:t>я</w:t>
            </w:r>
            <w:r w:rsidRPr="00046E85">
              <w:rPr>
                <w:b/>
                <w:bCs/>
                <w:color w:val="000000"/>
                <w:sz w:val="24"/>
                <w:szCs w:val="24"/>
              </w:rPr>
              <w:t>тия/объекта)</w:t>
            </w:r>
          </w:p>
        </w:tc>
        <w:tc>
          <w:tcPr>
            <w:tcW w:w="1552" w:type="dxa"/>
            <w:vMerge w:val="restart"/>
            <w:shd w:val="clear" w:color="auto" w:fill="auto"/>
            <w:hideMark/>
          </w:tcPr>
          <w:p w:rsidR="000726B7" w:rsidRPr="00046E85" w:rsidRDefault="000726B7" w:rsidP="00046E85">
            <w:pPr>
              <w:jc w:val="center"/>
              <w:rPr>
                <w:b/>
                <w:color w:val="000000"/>
                <w:sz w:val="24"/>
                <w:szCs w:val="24"/>
              </w:rPr>
            </w:pPr>
            <w:r w:rsidRPr="00046E85">
              <w:rPr>
                <w:b/>
                <w:color w:val="000000"/>
                <w:sz w:val="24"/>
                <w:szCs w:val="24"/>
              </w:rPr>
              <w:t>Ответс</w:t>
            </w:r>
            <w:r w:rsidRPr="00046E85">
              <w:rPr>
                <w:b/>
                <w:color w:val="000000"/>
                <w:sz w:val="24"/>
                <w:szCs w:val="24"/>
              </w:rPr>
              <w:t>т</w:t>
            </w:r>
            <w:r w:rsidRPr="00046E85">
              <w:rPr>
                <w:b/>
                <w:color w:val="000000"/>
                <w:sz w:val="24"/>
                <w:szCs w:val="24"/>
              </w:rPr>
              <w:t>венный и</w:t>
            </w:r>
            <w:r w:rsidRPr="00046E85">
              <w:rPr>
                <w:b/>
                <w:color w:val="000000"/>
                <w:sz w:val="24"/>
                <w:szCs w:val="24"/>
              </w:rPr>
              <w:t>с</w:t>
            </w:r>
            <w:r w:rsidRPr="00046E85">
              <w:rPr>
                <w:b/>
                <w:color w:val="000000"/>
                <w:sz w:val="24"/>
                <w:szCs w:val="24"/>
              </w:rPr>
              <w:t>полн</w:t>
            </w:r>
            <w:r w:rsidRPr="00046E85">
              <w:rPr>
                <w:b/>
                <w:color w:val="000000"/>
                <w:sz w:val="24"/>
                <w:szCs w:val="24"/>
              </w:rPr>
              <w:t>и</w:t>
            </w:r>
            <w:r w:rsidRPr="00046E85">
              <w:rPr>
                <w:b/>
                <w:color w:val="000000"/>
                <w:sz w:val="24"/>
                <w:szCs w:val="24"/>
              </w:rPr>
              <w:t>тель/соисполнитель</w:t>
            </w:r>
          </w:p>
        </w:tc>
        <w:tc>
          <w:tcPr>
            <w:tcW w:w="1141" w:type="dxa"/>
            <w:vMerge w:val="restart"/>
            <w:shd w:val="clear" w:color="auto" w:fill="auto"/>
            <w:hideMark/>
          </w:tcPr>
          <w:p w:rsidR="000726B7" w:rsidRPr="00046E85" w:rsidRDefault="000726B7" w:rsidP="00046E85">
            <w:pPr>
              <w:jc w:val="center"/>
              <w:rPr>
                <w:b/>
                <w:color w:val="000000"/>
                <w:sz w:val="24"/>
                <w:szCs w:val="24"/>
              </w:rPr>
            </w:pPr>
            <w:r w:rsidRPr="00046E85">
              <w:rPr>
                <w:b/>
                <w:color w:val="000000"/>
                <w:sz w:val="24"/>
                <w:szCs w:val="24"/>
              </w:rPr>
              <w:t>Исто</w:t>
            </w:r>
            <w:r w:rsidRPr="00046E85">
              <w:rPr>
                <w:b/>
                <w:color w:val="000000"/>
                <w:sz w:val="24"/>
                <w:szCs w:val="24"/>
              </w:rPr>
              <w:t>ч</w:t>
            </w:r>
            <w:r w:rsidRPr="00046E85">
              <w:rPr>
                <w:b/>
                <w:color w:val="000000"/>
                <w:sz w:val="24"/>
                <w:szCs w:val="24"/>
              </w:rPr>
              <w:t>ники фина</w:t>
            </w:r>
            <w:r w:rsidRPr="00046E85">
              <w:rPr>
                <w:b/>
                <w:color w:val="000000"/>
                <w:sz w:val="24"/>
                <w:szCs w:val="24"/>
              </w:rPr>
              <w:t>н</w:t>
            </w:r>
            <w:r w:rsidRPr="00046E85">
              <w:rPr>
                <w:b/>
                <w:color w:val="000000"/>
                <w:sz w:val="24"/>
                <w:szCs w:val="24"/>
              </w:rPr>
              <w:t>сиров</w:t>
            </w:r>
            <w:r w:rsidRPr="00046E85">
              <w:rPr>
                <w:b/>
                <w:color w:val="000000"/>
                <w:sz w:val="24"/>
                <w:szCs w:val="24"/>
              </w:rPr>
              <w:t>а</w:t>
            </w:r>
            <w:r w:rsidRPr="00046E85">
              <w:rPr>
                <w:b/>
                <w:color w:val="000000"/>
                <w:sz w:val="24"/>
                <w:szCs w:val="24"/>
              </w:rPr>
              <w:t>ния</w:t>
            </w:r>
          </w:p>
        </w:tc>
        <w:tc>
          <w:tcPr>
            <w:tcW w:w="1276" w:type="dxa"/>
            <w:vMerge w:val="restart"/>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Номер показ</w:t>
            </w:r>
            <w:r w:rsidRPr="00046E85">
              <w:rPr>
                <w:b/>
                <w:bCs/>
                <w:color w:val="000000"/>
                <w:sz w:val="24"/>
                <w:szCs w:val="24"/>
              </w:rPr>
              <w:t>а</w:t>
            </w:r>
            <w:r w:rsidRPr="00046E85">
              <w:rPr>
                <w:b/>
                <w:bCs/>
                <w:color w:val="000000"/>
                <w:sz w:val="24"/>
                <w:szCs w:val="24"/>
              </w:rPr>
              <w:t xml:space="preserve">теля из таблицы </w:t>
            </w:r>
            <w:r w:rsidR="00046E85" w:rsidRPr="00046E85">
              <w:rPr>
                <w:b/>
                <w:bCs/>
                <w:color w:val="000000"/>
                <w:sz w:val="24"/>
                <w:szCs w:val="24"/>
              </w:rPr>
              <w:t>«</w:t>
            </w:r>
            <w:r w:rsidRPr="00046E85">
              <w:rPr>
                <w:b/>
                <w:bCs/>
                <w:color w:val="000000"/>
                <w:sz w:val="24"/>
                <w:szCs w:val="24"/>
              </w:rPr>
              <w:t>Цел</w:t>
            </w:r>
            <w:r w:rsidRPr="00046E85">
              <w:rPr>
                <w:b/>
                <w:bCs/>
                <w:color w:val="000000"/>
                <w:sz w:val="24"/>
                <w:szCs w:val="24"/>
              </w:rPr>
              <w:t>е</w:t>
            </w:r>
            <w:r w:rsidRPr="00046E85">
              <w:rPr>
                <w:b/>
                <w:bCs/>
                <w:color w:val="000000"/>
                <w:sz w:val="24"/>
                <w:szCs w:val="24"/>
              </w:rPr>
              <w:t>вых п</w:t>
            </w:r>
            <w:r w:rsidRPr="00046E85">
              <w:rPr>
                <w:b/>
                <w:bCs/>
                <w:color w:val="000000"/>
                <w:sz w:val="24"/>
                <w:szCs w:val="24"/>
              </w:rPr>
              <w:t>о</w:t>
            </w:r>
            <w:r w:rsidRPr="00046E85">
              <w:rPr>
                <w:b/>
                <w:bCs/>
                <w:color w:val="000000"/>
                <w:sz w:val="24"/>
                <w:szCs w:val="24"/>
              </w:rPr>
              <w:t>казат</w:t>
            </w:r>
            <w:r w:rsidRPr="00046E85">
              <w:rPr>
                <w:b/>
                <w:bCs/>
                <w:color w:val="000000"/>
                <w:sz w:val="24"/>
                <w:szCs w:val="24"/>
              </w:rPr>
              <w:t>е</w:t>
            </w:r>
            <w:r w:rsidRPr="00046E85">
              <w:rPr>
                <w:b/>
                <w:bCs/>
                <w:color w:val="000000"/>
                <w:sz w:val="24"/>
                <w:szCs w:val="24"/>
              </w:rPr>
              <w:t>лей м</w:t>
            </w:r>
            <w:r w:rsidRPr="00046E85">
              <w:rPr>
                <w:b/>
                <w:bCs/>
                <w:color w:val="000000"/>
                <w:sz w:val="24"/>
                <w:szCs w:val="24"/>
              </w:rPr>
              <w:t>у</w:t>
            </w:r>
            <w:r w:rsidRPr="00046E85">
              <w:rPr>
                <w:b/>
                <w:bCs/>
                <w:color w:val="000000"/>
                <w:sz w:val="24"/>
                <w:szCs w:val="24"/>
              </w:rPr>
              <w:t>ниц</w:t>
            </w:r>
            <w:r w:rsidRPr="00046E85">
              <w:rPr>
                <w:b/>
                <w:bCs/>
                <w:color w:val="000000"/>
                <w:sz w:val="24"/>
                <w:szCs w:val="24"/>
              </w:rPr>
              <w:t>и</w:t>
            </w:r>
            <w:r w:rsidRPr="00046E85">
              <w:rPr>
                <w:b/>
                <w:bCs/>
                <w:color w:val="000000"/>
                <w:sz w:val="24"/>
                <w:szCs w:val="24"/>
              </w:rPr>
              <w:t>пальной пр</w:t>
            </w:r>
            <w:r w:rsidRPr="00046E85">
              <w:rPr>
                <w:b/>
                <w:bCs/>
                <w:color w:val="000000"/>
                <w:sz w:val="24"/>
                <w:szCs w:val="24"/>
              </w:rPr>
              <w:t>о</w:t>
            </w:r>
            <w:r w:rsidRPr="00046E85">
              <w:rPr>
                <w:b/>
                <w:bCs/>
                <w:color w:val="000000"/>
                <w:sz w:val="24"/>
                <w:szCs w:val="24"/>
              </w:rPr>
              <w:t>граммы</w:t>
            </w:r>
            <w:r w:rsidR="00046E85" w:rsidRPr="00046E85">
              <w:rPr>
                <w:b/>
                <w:bCs/>
                <w:color w:val="000000"/>
                <w:sz w:val="24"/>
                <w:szCs w:val="24"/>
              </w:rPr>
              <w:t>»</w:t>
            </w:r>
          </w:p>
        </w:tc>
        <w:tc>
          <w:tcPr>
            <w:tcW w:w="9073" w:type="dxa"/>
            <w:gridSpan w:val="7"/>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Финансовые затраты на реализацию (тыс. рублей)</w:t>
            </w:r>
          </w:p>
        </w:tc>
      </w:tr>
      <w:tr w:rsidR="006768FC" w:rsidRPr="00046E85" w:rsidTr="00046E85">
        <w:trPr>
          <w:trHeight w:val="828"/>
        </w:trPr>
        <w:tc>
          <w:tcPr>
            <w:tcW w:w="578" w:type="dxa"/>
            <w:vMerge/>
            <w:hideMark/>
          </w:tcPr>
          <w:p w:rsidR="000726B7" w:rsidRPr="00046E85" w:rsidRDefault="000726B7" w:rsidP="00046E85">
            <w:pPr>
              <w:jc w:val="center"/>
              <w:rPr>
                <w:b/>
                <w:bCs/>
                <w:color w:val="000000"/>
                <w:sz w:val="24"/>
                <w:szCs w:val="24"/>
              </w:rPr>
            </w:pPr>
          </w:p>
        </w:tc>
        <w:tc>
          <w:tcPr>
            <w:tcW w:w="2410" w:type="dxa"/>
            <w:vMerge/>
            <w:hideMark/>
          </w:tcPr>
          <w:p w:rsidR="000726B7" w:rsidRPr="00046E85" w:rsidRDefault="000726B7" w:rsidP="00046E85">
            <w:pPr>
              <w:jc w:val="center"/>
              <w:rPr>
                <w:b/>
                <w:bCs/>
                <w:color w:val="000000"/>
                <w:sz w:val="24"/>
                <w:szCs w:val="24"/>
              </w:rPr>
            </w:pPr>
          </w:p>
        </w:tc>
        <w:tc>
          <w:tcPr>
            <w:tcW w:w="1552" w:type="dxa"/>
            <w:vMerge/>
            <w:hideMark/>
          </w:tcPr>
          <w:p w:rsidR="000726B7" w:rsidRPr="00046E85" w:rsidRDefault="000726B7" w:rsidP="00046E85">
            <w:pPr>
              <w:jc w:val="center"/>
              <w:rPr>
                <w:b/>
                <w:color w:val="000000"/>
                <w:sz w:val="24"/>
                <w:szCs w:val="24"/>
              </w:rPr>
            </w:pPr>
          </w:p>
        </w:tc>
        <w:tc>
          <w:tcPr>
            <w:tcW w:w="1141" w:type="dxa"/>
            <w:vMerge/>
            <w:hideMark/>
          </w:tcPr>
          <w:p w:rsidR="000726B7" w:rsidRPr="00046E85" w:rsidRDefault="000726B7" w:rsidP="00046E85">
            <w:pPr>
              <w:jc w:val="center"/>
              <w:rPr>
                <w:b/>
                <w:color w:val="000000"/>
                <w:sz w:val="24"/>
                <w:szCs w:val="24"/>
              </w:rPr>
            </w:pPr>
          </w:p>
        </w:tc>
        <w:tc>
          <w:tcPr>
            <w:tcW w:w="1276" w:type="dxa"/>
            <w:vMerge/>
            <w:hideMark/>
          </w:tcPr>
          <w:p w:rsidR="000726B7" w:rsidRPr="00046E85" w:rsidRDefault="000726B7" w:rsidP="00046E85">
            <w:pPr>
              <w:jc w:val="center"/>
              <w:rPr>
                <w:b/>
                <w:bCs/>
                <w:color w:val="000000"/>
                <w:sz w:val="24"/>
                <w:szCs w:val="24"/>
              </w:rPr>
            </w:pPr>
          </w:p>
        </w:tc>
        <w:tc>
          <w:tcPr>
            <w:tcW w:w="1418" w:type="dxa"/>
            <w:vMerge w:val="restart"/>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всего</w:t>
            </w:r>
          </w:p>
        </w:tc>
        <w:tc>
          <w:tcPr>
            <w:tcW w:w="7655" w:type="dxa"/>
            <w:gridSpan w:val="6"/>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в том числе:</w:t>
            </w:r>
          </w:p>
        </w:tc>
      </w:tr>
      <w:tr w:rsidR="006768FC" w:rsidRPr="00046E85" w:rsidTr="00046E85">
        <w:trPr>
          <w:trHeight w:val="828"/>
        </w:trPr>
        <w:tc>
          <w:tcPr>
            <w:tcW w:w="578" w:type="dxa"/>
            <w:vMerge/>
            <w:hideMark/>
          </w:tcPr>
          <w:p w:rsidR="000726B7" w:rsidRPr="00046E85" w:rsidRDefault="000726B7" w:rsidP="00046E85">
            <w:pPr>
              <w:jc w:val="center"/>
              <w:rPr>
                <w:b/>
                <w:bCs/>
                <w:color w:val="000000"/>
                <w:sz w:val="24"/>
                <w:szCs w:val="24"/>
              </w:rPr>
            </w:pPr>
          </w:p>
        </w:tc>
        <w:tc>
          <w:tcPr>
            <w:tcW w:w="2410" w:type="dxa"/>
            <w:vMerge/>
            <w:hideMark/>
          </w:tcPr>
          <w:p w:rsidR="000726B7" w:rsidRPr="00046E85" w:rsidRDefault="000726B7" w:rsidP="00046E85">
            <w:pPr>
              <w:jc w:val="center"/>
              <w:rPr>
                <w:b/>
                <w:bCs/>
                <w:color w:val="000000"/>
                <w:sz w:val="24"/>
                <w:szCs w:val="24"/>
              </w:rPr>
            </w:pPr>
          </w:p>
        </w:tc>
        <w:tc>
          <w:tcPr>
            <w:tcW w:w="1552" w:type="dxa"/>
            <w:vMerge/>
            <w:hideMark/>
          </w:tcPr>
          <w:p w:rsidR="000726B7" w:rsidRPr="00046E85" w:rsidRDefault="000726B7" w:rsidP="00046E85">
            <w:pPr>
              <w:jc w:val="center"/>
              <w:rPr>
                <w:b/>
                <w:color w:val="000000"/>
                <w:sz w:val="24"/>
                <w:szCs w:val="24"/>
              </w:rPr>
            </w:pPr>
          </w:p>
        </w:tc>
        <w:tc>
          <w:tcPr>
            <w:tcW w:w="1141" w:type="dxa"/>
            <w:vMerge/>
            <w:hideMark/>
          </w:tcPr>
          <w:p w:rsidR="000726B7" w:rsidRPr="00046E85" w:rsidRDefault="000726B7" w:rsidP="00046E85">
            <w:pPr>
              <w:jc w:val="center"/>
              <w:rPr>
                <w:b/>
                <w:color w:val="000000"/>
                <w:sz w:val="24"/>
                <w:szCs w:val="24"/>
              </w:rPr>
            </w:pPr>
          </w:p>
        </w:tc>
        <w:tc>
          <w:tcPr>
            <w:tcW w:w="1276" w:type="dxa"/>
            <w:vMerge/>
            <w:hideMark/>
          </w:tcPr>
          <w:p w:rsidR="000726B7" w:rsidRPr="00046E85" w:rsidRDefault="000726B7" w:rsidP="00046E85">
            <w:pPr>
              <w:jc w:val="center"/>
              <w:rPr>
                <w:b/>
                <w:bCs/>
                <w:color w:val="000000"/>
                <w:sz w:val="24"/>
                <w:szCs w:val="24"/>
              </w:rPr>
            </w:pPr>
          </w:p>
        </w:tc>
        <w:tc>
          <w:tcPr>
            <w:tcW w:w="1418" w:type="dxa"/>
            <w:vMerge/>
            <w:hideMark/>
          </w:tcPr>
          <w:p w:rsidR="000726B7" w:rsidRPr="00046E85" w:rsidRDefault="000726B7" w:rsidP="00046E85">
            <w:pPr>
              <w:jc w:val="center"/>
              <w:rPr>
                <w:b/>
                <w:bCs/>
                <w:color w:val="000000"/>
                <w:sz w:val="24"/>
                <w:szCs w:val="24"/>
              </w:rPr>
            </w:pP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2015 год</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2016 год</w:t>
            </w:r>
          </w:p>
        </w:tc>
        <w:tc>
          <w:tcPr>
            <w:tcW w:w="1275"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2017 год</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2018 год</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2019 год</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2020 год</w:t>
            </w:r>
          </w:p>
        </w:tc>
      </w:tr>
      <w:tr w:rsidR="006768FC" w:rsidRPr="00046E85" w:rsidTr="00046E85">
        <w:trPr>
          <w:trHeight w:val="312"/>
        </w:trPr>
        <w:tc>
          <w:tcPr>
            <w:tcW w:w="578"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1</w:t>
            </w:r>
          </w:p>
        </w:tc>
        <w:tc>
          <w:tcPr>
            <w:tcW w:w="2410"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2</w:t>
            </w:r>
          </w:p>
        </w:tc>
        <w:tc>
          <w:tcPr>
            <w:tcW w:w="1552" w:type="dxa"/>
            <w:shd w:val="clear" w:color="auto" w:fill="auto"/>
            <w:hideMark/>
          </w:tcPr>
          <w:p w:rsidR="000726B7" w:rsidRPr="00046E85" w:rsidRDefault="000726B7" w:rsidP="00046E85">
            <w:pPr>
              <w:jc w:val="center"/>
              <w:rPr>
                <w:b/>
                <w:color w:val="000000"/>
                <w:sz w:val="24"/>
                <w:szCs w:val="24"/>
              </w:rPr>
            </w:pPr>
            <w:r w:rsidRPr="00046E85">
              <w:rPr>
                <w:b/>
                <w:color w:val="000000"/>
                <w:sz w:val="24"/>
                <w:szCs w:val="24"/>
              </w:rPr>
              <w:t>3</w:t>
            </w:r>
          </w:p>
        </w:tc>
        <w:tc>
          <w:tcPr>
            <w:tcW w:w="1141" w:type="dxa"/>
            <w:shd w:val="clear" w:color="auto" w:fill="auto"/>
            <w:hideMark/>
          </w:tcPr>
          <w:p w:rsidR="000726B7" w:rsidRPr="00046E85" w:rsidRDefault="000726B7" w:rsidP="00046E85">
            <w:pPr>
              <w:jc w:val="center"/>
              <w:rPr>
                <w:b/>
                <w:color w:val="000000"/>
                <w:sz w:val="24"/>
                <w:szCs w:val="24"/>
              </w:rPr>
            </w:pPr>
            <w:r w:rsidRPr="00046E85">
              <w:rPr>
                <w:b/>
                <w:color w:val="000000"/>
                <w:sz w:val="24"/>
                <w:szCs w:val="24"/>
              </w:rPr>
              <w:t>4</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5</w:t>
            </w:r>
          </w:p>
        </w:tc>
        <w:tc>
          <w:tcPr>
            <w:tcW w:w="1418"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6</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7</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8</w:t>
            </w:r>
          </w:p>
        </w:tc>
        <w:tc>
          <w:tcPr>
            <w:tcW w:w="1275"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9</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10</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11</w:t>
            </w:r>
          </w:p>
        </w:tc>
        <w:tc>
          <w:tcPr>
            <w:tcW w:w="1276" w:type="dxa"/>
            <w:shd w:val="clear" w:color="auto" w:fill="auto"/>
            <w:hideMark/>
          </w:tcPr>
          <w:p w:rsidR="000726B7" w:rsidRPr="00046E85" w:rsidRDefault="000726B7" w:rsidP="00046E85">
            <w:pPr>
              <w:jc w:val="center"/>
              <w:rPr>
                <w:b/>
                <w:bCs/>
                <w:color w:val="000000"/>
                <w:sz w:val="24"/>
                <w:szCs w:val="24"/>
              </w:rPr>
            </w:pPr>
            <w:r w:rsidRPr="00046E85">
              <w:rPr>
                <w:b/>
                <w:bCs/>
                <w:color w:val="000000"/>
                <w:sz w:val="24"/>
                <w:szCs w:val="24"/>
              </w:rPr>
              <w:t>12</w:t>
            </w:r>
          </w:p>
        </w:tc>
      </w:tr>
      <w:tr w:rsidR="006768FC" w:rsidRPr="00046E85" w:rsidTr="00046E85">
        <w:trPr>
          <w:trHeight w:val="280"/>
        </w:trPr>
        <w:tc>
          <w:tcPr>
            <w:tcW w:w="16030" w:type="dxa"/>
            <w:gridSpan w:val="12"/>
            <w:shd w:val="clear" w:color="auto" w:fill="auto"/>
            <w:hideMark/>
          </w:tcPr>
          <w:p w:rsidR="000726B7" w:rsidRPr="00046E85" w:rsidRDefault="000726B7" w:rsidP="00046E85">
            <w:pPr>
              <w:jc w:val="center"/>
              <w:rPr>
                <w:b/>
                <w:bCs/>
                <w:sz w:val="24"/>
                <w:szCs w:val="24"/>
              </w:rPr>
            </w:pPr>
            <w:r w:rsidRPr="00046E85">
              <w:rPr>
                <w:b/>
                <w:bCs/>
                <w:sz w:val="24"/>
                <w:szCs w:val="24"/>
              </w:rPr>
              <w:t>Цель – Обеспечение эффективной финансовой поддержки городских и сельских поселений района</w:t>
            </w:r>
          </w:p>
        </w:tc>
      </w:tr>
      <w:tr w:rsidR="006768FC" w:rsidRPr="00046E85" w:rsidTr="00046E85">
        <w:trPr>
          <w:trHeight w:val="567"/>
        </w:trPr>
        <w:tc>
          <w:tcPr>
            <w:tcW w:w="16030" w:type="dxa"/>
            <w:gridSpan w:val="12"/>
            <w:shd w:val="clear" w:color="auto" w:fill="auto"/>
            <w:hideMark/>
          </w:tcPr>
          <w:p w:rsidR="00046E85" w:rsidRPr="00046E85" w:rsidRDefault="000726B7" w:rsidP="00046E85">
            <w:pPr>
              <w:jc w:val="center"/>
              <w:rPr>
                <w:b/>
                <w:bCs/>
                <w:sz w:val="24"/>
                <w:szCs w:val="24"/>
              </w:rPr>
            </w:pPr>
            <w:r w:rsidRPr="00046E85">
              <w:rPr>
                <w:b/>
                <w:bCs/>
                <w:sz w:val="24"/>
                <w:szCs w:val="24"/>
              </w:rPr>
              <w:t xml:space="preserve">Задача 1. Оказание финансовой поддержки городским и сельским поселениям района для обеспечения равных условий для устойчивого </w:t>
            </w:r>
          </w:p>
          <w:p w:rsidR="000726B7" w:rsidRPr="00046E85" w:rsidRDefault="000726B7" w:rsidP="00046E85">
            <w:pPr>
              <w:jc w:val="center"/>
              <w:rPr>
                <w:b/>
                <w:bCs/>
                <w:sz w:val="24"/>
                <w:szCs w:val="24"/>
              </w:rPr>
            </w:pPr>
            <w:r w:rsidRPr="00046E85">
              <w:rPr>
                <w:b/>
                <w:bCs/>
                <w:sz w:val="24"/>
                <w:szCs w:val="24"/>
              </w:rPr>
              <w:t>исполнения расходных обязательств поселений и повышение качества управления муниципальными финансами в поселениях</w:t>
            </w:r>
          </w:p>
        </w:tc>
      </w:tr>
      <w:tr w:rsidR="006768FC" w:rsidRPr="00046E85" w:rsidTr="00046E85">
        <w:trPr>
          <w:trHeight w:val="555"/>
        </w:trPr>
        <w:tc>
          <w:tcPr>
            <w:tcW w:w="16030" w:type="dxa"/>
            <w:gridSpan w:val="12"/>
            <w:shd w:val="clear" w:color="auto" w:fill="auto"/>
            <w:hideMark/>
          </w:tcPr>
          <w:p w:rsidR="00046E85" w:rsidRPr="00046E85" w:rsidRDefault="000726B7" w:rsidP="00046E85">
            <w:pPr>
              <w:jc w:val="center"/>
              <w:rPr>
                <w:b/>
                <w:bCs/>
                <w:sz w:val="24"/>
                <w:szCs w:val="24"/>
              </w:rPr>
            </w:pPr>
            <w:r w:rsidRPr="00046E85">
              <w:rPr>
                <w:b/>
                <w:bCs/>
                <w:sz w:val="24"/>
                <w:szCs w:val="24"/>
              </w:rPr>
              <w:t>Подпрограмма I. Создание условий для эффективного управления муниципальными финансами, повышения устойчивости бюджетов</w:t>
            </w:r>
          </w:p>
          <w:p w:rsidR="000726B7" w:rsidRPr="00046E85" w:rsidRDefault="000726B7" w:rsidP="00046E85">
            <w:pPr>
              <w:jc w:val="center"/>
              <w:rPr>
                <w:b/>
                <w:bCs/>
                <w:sz w:val="24"/>
                <w:szCs w:val="24"/>
              </w:rPr>
            </w:pPr>
            <w:r w:rsidRPr="00046E85">
              <w:rPr>
                <w:b/>
                <w:bCs/>
                <w:sz w:val="24"/>
                <w:szCs w:val="24"/>
              </w:rPr>
              <w:t>поселений Нижневартовского района</w:t>
            </w:r>
          </w:p>
        </w:tc>
      </w:tr>
      <w:tr w:rsidR="006768FC" w:rsidRPr="00046E85" w:rsidTr="00046E85">
        <w:trPr>
          <w:trHeight w:val="300"/>
        </w:trPr>
        <w:tc>
          <w:tcPr>
            <w:tcW w:w="578" w:type="dxa"/>
            <w:vMerge w:val="restart"/>
            <w:shd w:val="clear" w:color="auto" w:fill="auto"/>
            <w:hideMark/>
          </w:tcPr>
          <w:p w:rsidR="000726B7" w:rsidRPr="00046E85" w:rsidRDefault="000726B7" w:rsidP="00046E85">
            <w:pPr>
              <w:jc w:val="center"/>
              <w:rPr>
                <w:bCs/>
                <w:sz w:val="24"/>
                <w:szCs w:val="24"/>
              </w:rPr>
            </w:pPr>
            <w:r w:rsidRPr="00046E85">
              <w:rPr>
                <w:bCs/>
                <w:sz w:val="24"/>
                <w:szCs w:val="24"/>
              </w:rPr>
              <w:t>1.1.</w:t>
            </w:r>
          </w:p>
        </w:tc>
        <w:tc>
          <w:tcPr>
            <w:tcW w:w="2410" w:type="dxa"/>
            <w:vMerge w:val="restart"/>
            <w:shd w:val="clear" w:color="auto" w:fill="auto"/>
            <w:vAlign w:val="center"/>
            <w:hideMark/>
          </w:tcPr>
          <w:p w:rsidR="000726B7" w:rsidRPr="00046E85" w:rsidRDefault="000726B7" w:rsidP="00046E85">
            <w:pPr>
              <w:jc w:val="both"/>
              <w:rPr>
                <w:bCs/>
                <w:sz w:val="24"/>
                <w:szCs w:val="24"/>
              </w:rPr>
            </w:pPr>
            <w:r w:rsidRPr="00046E85">
              <w:rPr>
                <w:bCs/>
                <w:sz w:val="24"/>
                <w:szCs w:val="24"/>
              </w:rPr>
              <w:t>Выравнивание бю</w:t>
            </w:r>
            <w:r w:rsidRPr="00046E85">
              <w:rPr>
                <w:bCs/>
                <w:sz w:val="24"/>
                <w:szCs w:val="24"/>
              </w:rPr>
              <w:t>д</w:t>
            </w:r>
            <w:r w:rsidRPr="00046E85">
              <w:rPr>
                <w:bCs/>
                <w:sz w:val="24"/>
                <w:szCs w:val="24"/>
              </w:rPr>
              <w:t>жетной обеспече</w:t>
            </w:r>
            <w:r w:rsidRPr="00046E85">
              <w:rPr>
                <w:bCs/>
                <w:sz w:val="24"/>
                <w:szCs w:val="24"/>
              </w:rPr>
              <w:t>н</w:t>
            </w:r>
            <w:r w:rsidRPr="00046E85">
              <w:rPr>
                <w:bCs/>
                <w:sz w:val="24"/>
                <w:szCs w:val="24"/>
              </w:rPr>
              <w:t xml:space="preserve">ности поселений из районного фонда </w:t>
            </w:r>
            <w:r w:rsidRPr="00046E85">
              <w:rPr>
                <w:bCs/>
                <w:sz w:val="24"/>
                <w:szCs w:val="24"/>
              </w:rPr>
              <w:lastRenderedPageBreak/>
              <w:t>финансовой по</w:t>
            </w:r>
            <w:r w:rsidRPr="00046E85">
              <w:rPr>
                <w:bCs/>
                <w:sz w:val="24"/>
                <w:szCs w:val="24"/>
              </w:rPr>
              <w:t>д</w:t>
            </w:r>
            <w:r w:rsidRPr="00046E85">
              <w:rPr>
                <w:bCs/>
                <w:sz w:val="24"/>
                <w:szCs w:val="24"/>
              </w:rPr>
              <w:t>держки</w:t>
            </w:r>
          </w:p>
        </w:tc>
        <w:tc>
          <w:tcPr>
            <w:tcW w:w="1552" w:type="dxa"/>
            <w:vMerge w:val="restart"/>
            <w:shd w:val="clear" w:color="auto" w:fill="auto"/>
            <w:vAlign w:val="center"/>
            <w:hideMark/>
          </w:tcPr>
          <w:p w:rsidR="000726B7" w:rsidRPr="00046E85" w:rsidRDefault="000726B7" w:rsidP="00046E85">
            <w:pPr>
              <w:jc w:val="both"/>
              <w:rPr>
                <w:bCs/>
                <w:sz w:val="24"/>
                <w:szCs w:val="24"/>
              </w:rPr>
            </w:pPr>
            <w:r w:rsidRPr="00046E85">
              <w:rPr>
                <w:bCs/>
                <w:sz w:val="24"/>
                <w:szCs w:val="24"/>
              </w:rPr>
              <w:lastRenderedPageBreak/>
              <w:t>Департамент финансов администр</w:t>
            </w:r>
            <w:r w:rsidRPr="00046E85">
              <w:rPr>
                <w:bCs/>
                <w:sz w:val="24"/>
                <w:szCs w:val="24"/>
              </w:rPr>
              <w:t>а</w:t>
            </w:r>
            <w:r w:rsidRPr="00046E85">
              <w:rPr>
                <w:bCs/>
                <w:sz w:val="24"/>
                <w:szCs w:val="24"/>
              </w:rPr>
              <w:t>ции района</w:t>
            </w:r>
          </w:p>
        </w:tc>
        <w:tc>
          <w:tcPr>
            <w:tcW w:w="1141" w:type="dxa"/>
            <w:shd w:val="clear" w:color="auto" w:fill="auto"/>
            <w:vAlign w:val="center"/>
            <w:hideMark/>
          </w:tcPr>
          <w:p w:rsidR="000726B7" w:rsidRPr="00046E85" w:rsidRDefault="000726B7" w:rsidP="00046E85">
            <w:pPr>
              <w:jc w:val="both"/>
              <w:rPr>
                <w:bCs/>
                <w:sz w:val="24"/>
                <w:szCs w:val="24"/>
              </w:rPr>
            </w:pPr>
            <w:r w:rsidRPr="00046E85">
              <w:rPr>
                <w:bCs/>
                <w:sz w:val="24"/>
                <w:szCs w:val="24"/>
              </w:rPr>
              <w:t>всего</w:t>
            </w:r>
          </w:p>
        </w:tc>
        <w:tc>
          <w:tcPr>
            <w:tcW w:w="1276" w:type="dxa"/>
            <w:vMerge w:val="restart"/>
            <w:shd w:val="clear" w:color="auto" w:fill="auto"/>
            <w:vAlign w:val="center"/>
            <w:hideMark/>
          </w:tcPr>
          <w:p w:rsidR="000726B7" w:rsidRPr="00046E85" w:rsidRDefault="000726B7" w:rsidP="00046E85">
            <w:pPr>
              <w:jc w:val="both"/>
              <w:rPr>
                <w:bCs/>
                <w:sz w:val="24"/>
                <w:szCs w:val="24"/>
              </w:rPr>
            </w:pPr>
            <w:r w:rsidRPr="00046E85">
              <w:rPr>
                <w:bCs/>
                <w:sz w:val="24"/>
                <w:szCs w:val="24"/>
              </w:rPr>
              <w:t>непосре</w:t>
            </w:r>
            <w:r w:rsidRPr="00046E85">
              <w:rPr>
                <w:bCs/>
                <w:sz w:val="24"/>
                <w:szCs w:val="24"/>
              </w:rPr>
              <w:t>д</w:t>
            </w:r>
            <w:r w:rsidRPr="00046E85">
              <w:rPr>
                <w:bCs/>
                <w:sz w:val="24"/>
                <w:szCs w:val="24"/>
              </w:rPr>
              <w:t>ственные результ</w:t>
            </w:r>
            <w:r w:rsidRPr="00046E85">
              <w:rPr>
                <w:bCs/>
                <w:sz w:val="24"/>
                <w:szCs w:val="24"/>
              </w:rPr>
              <w:t>а</w:t>
            </w:r>
            <w:r w:rsidRPr="00046E85">
              <w:rPr>
                <w:bCs/>
                <w:sz w:val="24"/>
                <w:szCs w:val="24"/>
              </w:rPr>
              <w:t xml:space="preserve">ты:                                                                                                                                                                                                                                               </w:t>
            </w:r>
            <w:r w:rsidR="00046E85" w:rsidRPr="00046E85">
              <w:rPr>
                <w:bCs/>
                <w:sz w:val="24"/>
                <w:szCs w:val="24"/>
              </w:rPr>
              <w:t xml:space="preserve">                          </w:t>
            </w:r>
            <w:r w:rsidR="00046E85" w:rsidRPr="00046E85">
              <w:rPr>
                <w:bCs/>
                <w:sz w:val="24"/>
                <w:szCs w:val="24"/>
              </w:rPr>
              <w:lastRenderedPageBreak/>
              <w:t>пункт ‒</w:t>
            </w:r>
            <w:r w:rsidRPr="00046E85">
              <w:rPr>
                <w:bCs/>
                <w:sz w:val="24"/>
                <w:szCs w:val="24"/>
              </w:rPr>
              <w:t xml:space="preserve"> 3;                                                                                                                                                                                                                                          конечные результ</w:t>
            </w:r>
            <w:r w:rsidRPr="00046E85">
              <w:rPr>
                <w:bCs/>
                <w:sz w:val="24"/>
                <w:szCs w:val="24"/>
              </w:rPr>
              <w:t>а</w:t>
            </w:r>
            <w:r w:rsidRPr="00046E85">
              <w:rPr>
                <w:bCs/>
                <w:sz w:val="24"/>
                <w:szCs w:val="24"/>
              </w:rPr>
              <w:t>ты: пун</w:t>
            </w:r>
            <w:r w:rsidRPr="00046E85">
              <w:rPr>
                <w:bCs/>
                <w:sz w:val="24"/>
                <w:szCs w:val="24"/>
              </w:rPr>
              <w:t>к</w:t>
            </w:r>
            <w:r w:rsidRPr="00046E85">
              <w:rPr>
                <w:bCs/>
                <w:sz w:val="24"/>
                <w:szCs w:val="24"/>
              </w:rPr>
              <w:t>ты</w:t>
            </w:r>
            <w:r w:rsidR="00046E85" w:rsidRPr="00046E85">
              <w:rPr>
                <w:bCs/>
                <w:sz w:val="24"/>
                <w:szCs w:val="24"/>
              </w:rPr>
              <w:t xml:space="preserve"> ‒</w:t>
            </w:r>
            <w:r w:rsidRPr="00046E85">
              <w:rPr>
                <w:bCs/>
                <w:sz w:val="24"/>
                <w:szCs w:val="24"/>
              </w:rPr>
              <w:t xml:space="preserve"> 1,4.</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lastRenderedPageBreak/>
              <w:t>919 726,6</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127 269,0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144 492,0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151 427,6</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158 544,7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165 520,7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172 472,6</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46E85">
            <w:pPr>
              <w:jc w:val="both"/>
              <w:rPr>
                <w:bCs/>
                <w:sz w:val="24"/>
                <w:szCs w:val="24"/>
              </w:rPr>
            </w:pPr>
          </w:p>
        </w:tc>
        <w:tc>
          <w:tcPr>
            <w:tcW w:w="1552" w:type="dxa"/>
            <w:vMerge/>
            <w:vAlign w:val="center"/>
            <w:hideMark/>
          </w:tcPr>
          <w:p w:rsidR="000726B7" w:rsidRPr="00046E85" w:rsidRDefault="000726B7" w:rsidP="00046E85">
            <w:pPr>
              <w:jc w:val="both"/>
              <w:rPr>
                <w:bCs/>
                <w:sz w:val="24"/>
                <w:szCs w:val="24"/>
              </w:rPr>
            </w:pPr>
          </w:p>
        </w:tc>
        <w:tc>
          <w:tcPr>
            <w:tcW w:w="1141" w:type="dxa"/>
            <w:shd w:val="clear" w:color="auto" w:fill="auto"/>
            <w:vAlign w:val="center"/>
            <w:hideMark/>
          </w:tcPr>
          <w:p w:rsidR="000726B7" w:rsidRPr="00046E85" w:rsidRDefault="000726B7" w:rsidP="00046E85">
            <w:pPr>
              <w:jc w:val="both"/>
              <w:rPr>
                <w:bCs/>
                <w:sz w:val="24"/>
                <w:szCs w:val="24"/>
              </w:rPr>
            </w:pPr>
            <w:r w:rsidRPr="00046E85">
              <w:rPr>
                <w:bCs/>
                <w:sz w:val="24"/>
                <w:szCs w:val="24"/>
              </w:rPr>
              <w:t>фед</w:t>
            </w:r>
            <w:r w:rsidRPr="00046E85">
              <w:rPr>
                <w:bCs/>
                <w:sz w:val="24"/>
                <w:szCs w:val="24"/>
              </w:rPr>
              <w:t>е</w:t>
            </w:r>
            <w:r w:rsidRPr="00046E85">
              <w:rPr>
                <w:bCs/>
                <w:sz w:val="24"/>
                <w:szCs w:val="24"/>
              </w:rPr>
              <w:t>ральный бюджет</w:t>
            </w:r>
          </w:p>
        </w:tc>
        <w:tc>
          <w:tcPr>
            <w:tcW w:w="1276" w:type="dxa"/>
            <w:vMerge/>
            <w:vAlign w:val="center"/>
            <w:hideMark/>
          </w:tcPr>
          <w:p w:rsidR="000726B7" w:rsidRPr="00046E85" w:rsidRDefault="000726B7" w:rsidP="00046E85">
            <w:pPr>
              <w:jc w:val="both"/>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46E85">
            <w:pPr>
              <w:jc w:val="both"/>
              <w:rPr>
                <w:bCs/>
                <w:sz w:val="24"/>
                <w:szCs w:val="24"/>
              </w:rPr>
            </w:pPr>
          </w:p>
        </w:tc>
        <w:tc>
          <w:tcPr>
            <w:tcW w:w="1552" w:type="dxa"/>
            <w:vMerge/>
            <w:vAlign w:val="center"/>
            <w:hideMark/>
          </w:tcPr>
          <w:p w:rsidR="000726B7" w:rsidRPr="00046E85" w:rsidRDefault="000726B7" w:rsidP="00046E85">
            <w:pPr>
              <w:jc w:val="both"/>
              <w:rPr>
                <w:bCs/>
                <w:sz w:val="24"/>
                <w:szCs w:val="24"/>
              </w:rPr>
            </w:pPr>
          </w:p>
        </w:tc>
        <w:tc>
          <w:tcPr>
            <w:tcW w:w="1141" w:type="dxa"/>
            <w:shd w:val="clear" w:color="auto" w:fill="auto"/>
            <w:vAlign w:val="center"/>
            <w:hideMark/>
          </w:tcPr>
          <w:p w:rsidR="000726B7" w:rsidRPr="00046E85" w:rsidRDefault="000726B7" w:rsidP="00046E85">
            <w:pPr>
              <w:jc w:val="both"/>
              <w:rPr>
                <w:bCs/>
                <w:sz w:val="24"/>
                <w:szCs w:val="24"/>
              </w:rPr>
            </w:pPr>
            <w:r w:rsidRPr="00046E85">
              <w:rPr>
                <w:bCs/>
                <w:sz w:val="24"/>
                <w:szCs w:val="24"/>
              </w:rPr>
              <w:t>бюджет авт</w:t>
            </w:r>
            <w:r w:rsidRPr="00046E85">
              <w:rPr>
                <w:bCs/>
                <w:sz w:val="24"/>
                <w:szCs w:val="24"/>
              </w:rPr>
              <w:t>о</w:t>
            </w:r>
            <w:r w:rsidRPr="00046E85">
              <w:rPr>
                <w:bCs/>
                <w:sz w:val="24"/>
                <w:szCs w:val="24"/>
              </w:rPr>
              <w:t>номного округа</w:t>
            </w:r>
          </w:p>
        </w:tc>
        <w:tc>
          <w:tcPr>
            <w:tcW w:w="1276" w:type="dxa"/>
            <w:vMerge/>
            <w:vAlign w:val="center"/>
            <w:hideMark/>
          </w:tcPr>
          <w:p w:rsidR="000726B7" w:rsidRPr="00046E85" w:rsidRDefault="000726B7" w:rsidP="00046E85">
            <w:pPr>
              <w:jc w:val="both"/>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919 726,6</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127 269,0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144 492,0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151 427,6</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158 544,7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165 520,7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172 472,6</w:t>
            </w:r>
          </w:p>
        </w:tc>
      </w:tr>
      <w:tr w:rsidR="006768FC" w:rsidRPr="00046E85" w:rsidTr="00046E85">
        <w:trPr>
          <w:trHeight w:val="312"/>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46E85">
            <w:pPr>
              <w:jc w:val="both"/>
              <w:rPr>
                <w:bCs/>
                <w:sz w:val="24"/>
                <w:szCs w:val="24"/>
              </w:rPr>
            </w:pPr>
          </w:p>
        </w:tc>
        <w:tc>
          <w:tcPr>
            <w:tcW w:w="1552" w:type="dxa"/>
            <w:vMerge/>
            <w:vAlign w:val="center"/>
            <w:hideMark/>
          </w:tcPr>
          <w:p w:rsidR="000726B7" w:rsidRPr="00046E85" w:rsidRDefault="000726B7" w:rsidP="00046E85">
            <w:pPr>
              <w:jc w:val="both"/>
              <w:rPr>
                <w:bCs/>
                <w:sz w:val="24"/>
                <w:szCs w:val="24"/>
              </w:rPr>
            </w:pPr>
          </w:p>
        </w:tc>
        <w:tc>
          <w:tcPr>
            <w:tcW w:w="1141" w:type="dxa"/>
            <w:shd w:val="clear" w:color="auto" w:fill="auto"/>
            <w:vAlign w:val="center"/>
            <w:hideMark/>
          </w:tcPr>
          <w:p w:rsidR="000726B7" w:rsidRPr="00046E85" w:rsidRDefault="000726B7" w:rsidP="00046E85">
            <w:pPr>
              <w:jc w:val="both"/>
              <w:rPr>
                <w:bCs/>
                <w:sz w:val="24"/>
                <w:szCs w:val="24"/>
              </w:rPr>
            </w:pPr>
            <w:r w:rsidRPr="00046E85">
              <w:rPr>
                <w:bCs/>
                <w:sz w:val="24"/>
                <w:szCs w:val="24"/>
              </w:rPr>
              <w:t>бюджет района</w:t>
            </w:r>
          </w:p>
        </w:tc>
        <w:tc>
          <w:tcPr>
            <w:tcW w:w="1276" w:type="dxa"/>
            <w:vMerge/>
            <w:vAlign w:val="center"/>
            <w:hideMark/>
          </w:tcPr>
          <w:p w:rsidR="000726B7" w:rsidRPr="00046E85" w:rsidRDefault="000726B7" w:rsidP="00046E85">
            <w:pPr>
              <w:jc w:val="both"/>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46E85">
            <w:pPr>
              <w:jc w:val="both"/>
              <w:rPr>
                <w:bCs/>
                <w:sz w:val="24"/>
                <w:szCs w:val="24"/>
              </w:rPr>
            </w:pPr>
          </w:p>
        </w:tc>
        <w:tc>
          <w:tcPr>
            <w:tcW w:w="1552" w:type="dxa"/>
            <w:vMerge/>
            <w:vAlign w:val="center"/>
            <w:hideMark/>
          </w:tcPr>
          <w:p w:rsidR="000726B7" w:rsidRPr="00046E85" w:rsidRDefault="000726B7" w:rsidP="00046E85">
            <w:pPr>
              <w:jc w:val="both"/>
              <w:rPr>
                <w:bCs/>
                <w:sz w:val="24"/>
                <w:szCs w:val="24"/>
              </w:rPr>
            </w:pPr>
          </w:p>
        </w:tc>
        <w:tc>
          <w:tcPr>
            <w:tcW w:w="1141" w:type="dxa"/>
            <w:shd w:val="clear" w:color="auto" w:fill="auto"/>
            <w:vAlign w:val="center"/>
            <w:hideMark/>
          </w:tcPr>
          <w:p w:rsidR="000726B7" w:rsidRPr="00046E85" w:rsidRDefault="000726B7" w:rsidP="00046E85">
            <w:pPr>
              <w:jc w:val="both"/>
              <w:rPr>
                <w:bCs/>
                <w:sz w:val="24"/>
                <w:szCs w:val="24"/>
              </w:rPr>
            </w:pPr>
            <w:r w:rsidRPr="00046E85">
              <w:rPr>
                <w:bCs/>
                <w:sz w:val="24"/>
                <w:szCs w:val="24"/>
              </w:rPr>
              <w:t>бюджет посел</w:t>
            </w:r>
            <w:r w:rsidRPr="00046E85">
              <w:rPr>
                <w:bCs/>
                <w:sz w:val="24"/>
                <w:szCs w:val="24"/>
              </w:rPr>
              <w:t>е</w:t>
            </w:r>
            <w:r w:rsidRPr="00046E85">
              <w:rPr>
                <w:bCs/>
                <w:sz w:val="24"/>
                <w:szCs w:val="24"/>
              </w:rPr>
              <w:t>ний</w:t>
            </w:r>
          </w:p>
        </w:tc>
        <w:tc>
          <w:tcPr>
            <w:tcW w:w="1276" w:type="dxa"/>
            <w:vMerge/>
            <w:vAlign w:val="center"/>
            <w:hideMark/>
          </w:tcPr>
          <w:p w:rsidR="000726B7" w:rsidRPr="00046E85" w:rsidRDefault="000726B7" w:rsidP="00046E85">
            <w:pPr>
              <w:jc w:val="both"/>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46E85">
            <w:pPr>
              <w:jc w:val="both"/>
              <w:rPr>
                <w:bCs/>
                <w:sz w:val="24"/>
                <w:szCs w:val="24"/>
              </w:rPr>
            </w:pPr>
          </w:p>
        </w:tc>
        <w:tc>
          <w:tcPr>
            <w:tcW w:w="1552" w:type="dxa"/>
            <w:vMerge/>
            <w:vAlign w:val="center"/>
            <w:hideMark/>
          </w:tcPr>
          <w:p w:rsidR="000726B7" w:rsidRPr="00046E85" w:rsidRDefault="000726B7" w:rsidP="00046E85">
            <w:pPr>
              <w:jc w:val="both"/>
              <w:rPr>
                <w:bCs/>
                <w:sz w:val="24"/>
                <w:szCs w:val="24"/>
              </w:rPr>
            </w:pPr>
          </w:p>
        </w:tc>
        <w:tc>
          <w:tcPr>
            <w:tcW w:w="1141" w:type="dxa"/>
            <w:shd w:val="clear" w:color="auto" w:fill="auto"/>
            <w:vAlign w:val="center"/>
            <w:hideMark/>
          </w:tcPr>
          <w:p w:rsidR="000726B7" w:rsidRPr="00046E85" w:rsidRDefault="000726B7" w:rsidP="00046E85">
            <w:pPr>
              <w:jc w:val="both"/>
              <w:rPr>
                <w:bCs/>
                <w:sz w:val="24"/>
                <w:szCs w:val="24"/>
              </w:rPr>
            </w:pPr>
            <w:r w:rsidRPr="00046E85">
              <w:rPr>
                <w:bCs/>
                <w:sz w:val="24"/>
                <w:szCs w:val="24"/>
              </w:rPr>
              <w:t>иные вн</w:t>
            </w:r>
            <w:r w:rsidRPr="00046E85">
              <w:rPr>
                <w:bCs/>
                <w:sz w:val="24"/>
                <w:szCs w:val="24"/>
              </w:rPr>
              <w:t>е</w:t>
            </w:r>
            <w:r w:rsidRPr="00046E85">
              <w:rPr>
                <w:bCs/>
                <w:sz w:val="24"/>
                <w:szCs w:val="24"/>
              </w:rPr>
              <w:t>бю</w:t>
            </w:r>
            <w:r w:rsidRPr="00046E85">
              <w:rPr>
                <w:bCs/>
                <w:sz w:val="24"/>
                <w:szCs w:val="24"/>
              </w:rPr>
              <w:t>д</w:t>
            </w:r>
            <w:r w:rsidRPr="00046E85">
              <w:rPr>
                <w:bCs/>
                <w:sz w:val="24"/>
                <w:szCs w:val="24"/>
              </w:rPr>
              <w:t>жетные исто</w:t>
            </w:r>
            <w:r w:rsidRPr="00046E85">
              <w:rPr>
                <w:bCs/>
                <w:sz w:val="24"/>
                <w:szCs w:val="24"/>
              </w:rPr>
              <w:t>ч</w:t>
            </w:r>
            <w:r w:rsidRPr="00046E85">
              <w:rPr>
                <w:bCs/>
                <w:sz w:val="24"/>
                <w:szCs w:val="24"/>
              </w:rPr>
              <w:t>ники</w:t>
            </w:r>
          </w:p>
        </w:tc>
        <w:tc>
          <w:tcPr>
            <w:tcW w:w="1276" w:type="dxa"/>
            <w:vMerge/>
            <w:vAlign w:val="center"/>
            <w:hideMark/>
          </w:tcPr>
          <w:p w:rsidR="000726B7" w:rsidRPr="00046E85" w:rsidRDefault="000726B7" w:rsidP="00046E85">
            <w:pPr>
              <w:jc w:val="both"/>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300"/>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1.1.1</w:t>
            </w:r>
          </w:p>
        </w:tc>
        <w:tc>
          <w:tcPr>
            <w:tcW w:w="2410" w:type="dxa"/>
            <w:vMerge w:val="restart"/>
            <w:shd w:val="clear" w:color="auto" w:fill="auto"/>
            <w:hideMark/>
          </w:tcPr>
          <w:p w:rsidR="000726B7" w:rsidRPr="00046E85" w:rsidRDefault="000726B7" w:rsidP="00046E85">
            <w:pPr>
              <w:jc w:val="both"/>
              <w:rPr>
                <w:sz w:val="24"/>
                <w:szCs w:val="24"/>
              </w:rPr>
            </w:pPr>
            <w:r w:rsidRPr="00046E85">
              <w:rPr>
                <w:sz w:val="24"/>
                <w:szCs w:val="24"/>
              </w:rPr>
              <w:t>Расчет и распред</w:t>
            </w:r>
            <w:r w:rsidRPr="00046E85">
              <w:rPr>
                <w:sz w:val="24"/>
                <w:szCs w:val="24"/>
              </w:rPr>
              <w:t>е</w:t>
            </w:r>
            <w:r w:rsidRPr="00046E85">
              <w:rPr>
                <w:sz w:val="24"/>
                <w:szCs w:val="24"/>
              </w:rPr>
              <w:t>ление дотации из бюджета муниц</w:t>
            </w:r>
            <w:r w:rsidRPr="00046E85">
              <w:rPr>
                <w:sz w:val="24"/>
                <w:szCs w:val="24"/>
              </w:rPr>
              <w:t>и</w:t>
            </w:r>
            <w:r w:rsidRPr="00046E85">
              <w:rPr>
                <w:sz w:val="24"/>
                <w:szCs w:val="24"/>
              </w:rPr>
              <w:t>пального района на выравнивание бю</w:t>
            </w:r>
            <w:r w:rsidRPr="00046E85">
              <w:rPr>
                <w:sz w:val="24"/>
                <w:szCs w:val="24"/>
              </w:rPr>
              <w:t>д</w:t>
            </w:r>
            <w:r w:rsidRPr="00046E85">
              <w:rPr>
                <w:sz w:val="24"/>
                <w:szCs w:val="24"/>
              </w:rPr>
              <w:t>жетной обеспече</w:t>
            </w:r>
            <w:r w:rsidRPr="00046E85">
              <w:rPr>
                <w:sz w:val="24"/>
                <w:szCs w:val="24"/>
              </w:rPr>
              <w:t>н</w:t>
            </w:r>
            <w:r w:rsidRPr="00046E85">
              <w:rPr>
                <w:sz w:val="24"/>
                <w:szCs w:val="24"/>
              </w:rPr>
              <w:t>ности поселений.</w:t>
            </w:r>
          </w:p>
        </w:tc>
        <w:tc>
          <w:tcPr>
            <w:tcW w:w="1552" w:type="dxa"/>
            <w:vMerge w:val="restart"/>
            <w:shd w:val="clear" w:color="auto" w:fill="auto"/>
            <w:hideMark/>
          </w:tcPr>
          <w:p w:rsidR="000726B7" w:rsidRPr="00046E85" w:rsidRDefault="000726B7" w:rsidP="00046E85">
            <w:pPr>
              <w:jc w:val="both"/>
              <w:rPr>
                <w:sz w:val="24"/>
                <w:szCs w:val="24"/>
              </w:rPr>
            </w:pPr>
            <w:r w:rsidRPr="00046E85">
              <w:rPr>
                <w:sz w:val="24"/>
                <w:szCs w:val="24"/>
              </w:rPr>
              <w:t>Департамент финансов администр</w:t>
            </w:r>
            <w:r w:rsidRPr="00046E85">
              <w:rPr>
                <w:sz w:val="24"/>
                <w:szCs w:val="24"/>
              </w:rPr>
              <w:t>а</w:t>
            </w:r>
            <w:r w:rsidRPr="00046E85">
              <w:rPr>
                <w:sz w:val="24"/>
                <w:szCs w:val="24"/>
              </w:rPr>
              <w:t>ции района</w:t>
            </w:r>
          </w:p>
        </w:tc>
        <w:tc>
          <w:tcPr>
            <w:tcW w:w="1141" w:type="dxa"/>
            <w:shd w:val="clear" w:color="auto" w:fill="auto"/>
            <w:hideMark/>
          </w:tcPr>
          <w:p w:rsidR="000726B7" w:rsidRPr="00046E85" w:rsidRDefault="000726B7" w:rsidP="00046E85">
            <w:pPr>
              <w:jc w:val="both"/>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46E85">
            <w:pPr>
              <w:jc w:val="both"/>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919 726,6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127 269,0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144 492,0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151 427,6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158 544,7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165 520,7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172 472,6</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hideMark/>
          </w:tcPr>
          <w:p w:rsidR="000726B7" w:rsidRPr="00046E85" w:rsidRDefault="000726B7" w:rsidP="00046E85">
            <w:pPr>
              <w:jc w:val="both"/>
              <w:rPr>
                <w:sz w:val="24"/>
                <w:szCs w:val="24"/>
              </w:rPr>
            </w:pPr>
          </w:p>
        </w:tc>
        <w:tc>
          <w:tcPr>
            <w:tcW w:w="1552" w:type="dxa"/>
            <w:vMerge/>
            <w:hideMark/>
          </w:tcPr>
          <w:p w:rsidR="000726B7" w:rsidRPr="00046E85" w:rsidRDefault="000726B7" w:rsidP="00046E85">
            <w:pPr>
              <w:jc w:val="both"/>
              <w:rPr>
                <w:sz w:val="24"/>
                <w:szCs w:val="24"/>
              </w:rPr>
            </w:pPr>
          </w:p>
        </w:tc>
        <w:tc>
          <w:tcPr>
            <w:tcW w:w="1141" w:type="dxa"/>
            <w:shd w:val="clear" w:color="auto" w:fill="auto"/>
            <w:hideMark/>
          </w:tcPr>
          <w:p w:rsidR="000726B7" w:rsidRPr="00046E85" w:rsidRDefault="000726B7" w:rsidP="00046E85">
            <w:pPr>
              <w:jc w:val="both"/>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hideMark/>
          </w:tcPr>
          <w:p w:rsidR="000726B7" w:rsidRPr="00046E85" w:rsidRDefault="000726B7" w:rsidP="00046E85">
            <w:pPr>
              <w:jc w:val="both"/>
              <w:rPr>
                <w:sz w:val="24"/>
                <w:szCs w:val="24"/>
              </w:rPr>
            </w:pPr>
          </w:p>
        </w:tc>
        <w:tc>
          <w:tcPr>
            <w:tcW w:w="1552" w:type="dxa"/>
            <w:vMerge/>
            <w:hideMark/>
          </w:tcPr>
          <w:p w:rsidR="000726B7" w:rsidRPr="00046E85" w:rsidRDefault="000726B7" w:rsidP="00046E85">
            <w:pPr>
              <w:jc w:val="both"/>
              <w:rPr>
                <w:sz w:val="24"/>
                <w:szCs w:val="24"/>
              </w:rPr>
            </w:pPr>
          </w:p>
        </w:tc>
        <w:tc>
          <w:tcPr>
            <w:tcW w:w="1141" w:type="dxa"/>
            <w:shd w:val="clear" w:color="auto" w:fill="auto"/>
            <w:hideMark/>
          </w:tcPr>
          <w:p w:rsidR="000726B7" w:rsidRPr="00046E85" w:rsidRDefault="000726B7" w:rsidP="00046E85">
            <w:pPr>
              <w:jc w:val="both"/>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919 726,6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127 269,0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144 492,0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151 427,6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158 544,7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165 520,7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172 472,6</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hideMark/>
          </w:tcPr>
          <w:p w:rsidR="000726B7" w:rsidRPr="00046E85" w:rsidRDefault="000726B7" w:rsidP="00046E85">
            <w:pPr>
              <w:jc w:val="both"/>
              <w:rPr>
                <w:sz w:val="24"/>
                <w:szCs w:val="24"/>
              </w:rPr>
            </w:pPr>
          </w:p>
        </w:tc>
        <w:tc>
          <w:tcPr>
            <w:tcW w:w="1552" w:type="dxa"/>
            <w:vMerge/>
            <w:hideMark/>
          </w:tcPr>
          <w:p w:rsidR="000726B7" w:rsidRPr="00046E85" w:rsidRDefault="000726B7" w:rsidP="00046E85">
            <w:pPr>
              <w:jc w:val="both"/>
              <w:rPr>
                <w:sz w:val="24"/>
                <w:szCs w:val="24"/>
              </w:rPr>
            </w:pPr>
          </w:p>
        </w:tc>
        <w:tc>
          <w:tcPr>
            <w:tcW w:w="1141" w:type="dxa"/>
            <w:shd w:val="clear" w:color="auto" w:fill="auto"/>
            <w:hideMark/>
          </w:tcPr>
          <w:p w:rsidR="000726B7" w:rsidRPr="00046E85" w:rsidRDefault="000726B7" w:rsidP="00046E85">
            <w:pPr>
              <w:jc w:val="both"/>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000000" w:fill="FFFFFF"/>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hideMark/>
          </w:tcPr>
          <w:p w:rsidR="000726B7" w:rsidRPr="00046E85" w:rsidRDefault="000726B7" w:rsidP="00046E85">
            <w:pPr>
              <w:jc w:val="both"/>
              <w:rPr>
                <w:sz w:val="24"/>
                <w:szCs w:val="24"/>
              </w:rPr>
            </w:pPr>
          </w:p>
        </w:tc>
        <w:tc>
          <w:tcPr>
            <w:tcW w:w="1552" w:type="dxa"/>
            <w:vMerge/>
            <w:hideMark/>
          </w:tcPr>
          <w:p w:rsidR="000726B7" w:rsidRPr="00046E85" w:rsidRDefault="000726B7" w:rsidP="00046E85">
            <w:pPr>
              <w:jc w:val="both"/>
              <w:rPr>
                <w:sz w:val="24"/>
                <w:szCs w:val="24"/>
              </w:rPr>
            </w:pPr>
          </w:p>
        </w:tc>
        <w:tc>
          <w:tcPr>
            <w:tcW w:w="1141" w:type="dxa"/>
            <w:shd w:val="clear" w:color="auto" w:fill="auto"/>
            <w:hideMark/>
          </w:tcPr>
          <w:p w:rsidR="000726B7" w:rsidRPr="00046E85" w:rsidRDefault="000726B7" w:rsidP="00046E85">
            <w:pPr>
              <w:jc w:val="both"/>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hideMark/>
          </w:tcPr>
          <w:p w:rsidR="000726B7" w:rsidRPr="00046E85" w:rsidRDefault="000726B7" w:rsidP="00046E85">
            <w:pPr>
              <w:jc w:val="both"/>
              <w:rPr>
                <w:sz w:val="24"/>
                <w:szCs w:val="24"/>
              </w:rPr>
            </w:pPr>
          </w:p>
        </w:tc>
        <w:tc>
          <w:tcPr>
            <w:tcW w:w="1552" w:type="dxa"/>
            <w:vMerge/>
            <w:hideMark/>
          </w:tcPr>
          <w:p w:rsidR="000726B7" w:rsidRPr="00046E85" w:rsidRDefault="000726B7" w:rsidP="00046E85">
            <w:pPr>
              <w:jc w:val="both"/>
              <w:rPr>
                <w:sz w:val="24"/>
                <w:szCs w:val="24"/>
              </w:rPr>
            </w:pPr>
          </w:p>
        </w:tc>
        <w:tc>
          <w:tcPr>
            <w:tcW w:w="1141" w:type="dxa"/>
            <w:shd w:val="clear" w:color="auto" w:fill="auto"/>
            <w:hideMark/>
          </w:tcPr>
          <w:p w:rsidR="000726B7" w:rsidRPr="00046E85" w:rsidRDefault="000726B7" w:rsidP="00046E85">
            <w:pPr>
              <w:jc w:val="both"/>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p w:rsidR="00046E85" w:rsidRPr="00046E85" w:rsidRDefault="00046E85" w:rsidP="00046E85">
            <w:pPr>
              <w:jc w:val="both"/>
              <w:rPr>
                <w:sz w:val="24"/>
                <w:szCs w:val="24"/>
              </w:rPr>
            </w:pPr>
          </w:p>
          <w:p w:rsidR="00046E85" w:rsidRPr="00046E85" w:rsidRDefault="00046E85" w:rsidP="00046E85">
            <w:pPr>
              <w:jc w:val="both"/>
              <w:rPr>
                <w:sz w:val="24"/>
                <w:szCs w:val="24"/>
              </w:rPr>
            </w:pP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lastRenderedPageBreak/>
              <w:t>1.2</w:t>
            </w:r>
          </w:p>
        </w:tc>
        <w:tc>
          <w:tcPr>
            <w:tcW w:w="2410"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Обеспечение сбала</w:t>
            </w:r>
            <w:r w:rsidRPr="00046E85">
              <w:rPr>
                <w:bCs/>
                <w:sz w:val="24"/>
                <w:szCs w:val="24"/>
              </w:rPr>
              <w:t>н</w:t>
            </w:r>
            <w:r w:rsidRPr="00046E85">
              <w:rPr>
                <w:bCs/>
                <w:sz w:val="24"/>
                <w:szCs w:val="24"/>
              </w:rPr>
              <w:t>сированности бю</w:t>
            </w:r>
            <w:r w:rsidRPr="00046E85">
              <w:rPr>
                <w:bCs/>
                <w:sz w:val="24"/>
                <w:szCs w:val="24"/>
              </w:rPr>
              <w:t>д</w:t>
            </w:r>
            <w:r w:rsidRPr="00046E85">
              <w:rPr>
                <w:bCs/>
                <w:sz w:val="24"/>
                <w:szCs w:val="24"/>
              </w:rPr>
              <w:t>жетов поселений района, предоста</w:t>
            </w:r>
            <w:r w:rsidRPr="00046E85">
              <w:rPr>
                <w:bCs/>
                <w:sz w:val="24"/>
                <w:szCs w:val="24"/>
              </w:rPr>
              <w:t>в</w:t>
            </w:r>
            <w:r w:rsidRPr="00046E85">
              <w:rPr>
                <w:bCs/>
                <w:sz w:val="24"/>
                <w:szCs w:val="24"/>
              </w:rPr>
              <w:t>ление межбюдже</w:t>
            </w:r>
            <w:r w:rsidRPr="00046E85">
              <w:rPr>
                <w:bCs/>
                <w:sz w:val="24"/>
                <w:szCs w:val="24"/>
              </w:rPr>
              <w:t>т</w:t>
            </w:r>
            <w:r w:rsidRPr="00046E85">
              <w:rPr>
                <w:bCs/>
                <w:sz w:val="24"/>
                <w:szCs w:val="24"/>
              </w:rPr>
              <w:t>ных трансфертов на исполнение вопр</w:t>
            </w:r>
            <w:r w:rsidRPr="00046E85">
              <w:rPr>
                <w:bCs/>
                <w:sz w:val="24"/>
                <w:szCs w:val="24"/>
              </w:rPr>
              <w:t>о</w:t>
            </w:r>
            <w:r w:rsidRPr="00046E85">
              <w:rPr>
                <w:bCs/>
                <w:sz w:val="24"/>
                <w:szCs w:val="24"/>
              </w:rPr>
              <w:t>сов местного знач</w:t>
            </w:r>
            <w:r w:rsidRPr="00046E85">
              <w:rPr>
                <w:bCs/>
                <w:sz w:val="24"/>
                <w:szCs w:val="24"/>
              </w:rPr>
              <w:t>е</w:t>
            </w:r>
            <w:r w:rsidRPr="00046E85">
              <w:rPr>
                <w:bCs/>
                <w:sz w:val="24"/>
                <w:szCs w:val="24"/>
              </w:rPr>
              <w:t>ния поселений, для компенсации допо</w:t>
            </w:r>
            <w:r w:rsidRPr="00046E85">
              <w:rPr>
                <w:bCs/>
                <w:sz w:val="24"/>
                <w:szCs w:val="24"/>
              </w:rPr>
              <w:t>л</w:t>
            </w:r>
            <w:r w:rsidRPr="00046E85">
              <w:rPr>
                <w:bCs/>
                <w:sz w:val="24"/>
                <w:szCs w:val="24"/>
              </w:rPr>
              <w:t>нительных расходов, возникших в резул</w:t>
            </w:r>
            <w:r w:rsidRPr="00046E85">
              <w:rPr>
                <w:bCs/>
                <w:sz w:val="24"/>
                <w:szCs w:val="24"/>
              </w:rPr>
              <w:t>ь</w:t>
            </w:r>
            <w:r w:rsidRPr="00046E85">
              <w:rPr>
                <w:bCs/>
                <w:sz w:val="24"/>
                <w:szCs w:val="24"/>
              </w:rPr>
              <w:t>тате решений, пр</w:t>
            </w:r>
            <w:r w:rsidRPr="00046E85">
              <w:rPr>
                <w:bCs/>
                <w:sz w:val="24"/>
                <w:szCs w:val="24"/>
              </w:rPr>
              <w:t>и</w:t>
            </w:r>
            <w:r w:rsidRPr="00046E85">
              <w:rPr>
                <w:bCs/>
                <w:sz w:val="24"/>
                <w:szCs w:val="24"/>
              </w:rPr>
              <w:t>нятых органами вл</w:t>
            </w:r>
            <w:r w:rsidRPr="00046E85">
              <w:rPr>
                <w:bCs/>
                <w:sz w:val="24"/>
                <w:szCs w:val="24"/>
              </w:rPr>
              <w:t>а</w:t>
            </w:r>
            <w:r w:rsidRPr="00046E85">
              <w:rPr>
                <w:bCs/>
                <w:sz w:val="24"/>
                <w:szCs w:val="24"/>
              </w:rPr>
              <w:t>сти другого уровня</w:t>
            </w:r>
          </w:p>
        </w:tc>
        <w:tc>
          <w:tcPr>
            <w:tcW w:w="1552"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 xml:space="preserve">                                                                                                                                                                                                                                                                                                                                                 Департамент финансов администр</w:t>
            </w:r>
            <w:r w:rsidRPr="00046E85">
              <w:rPr>
                <w:bCs/>
                <w:sz w:val="24"/>
                <w:szCs w:val="24"/>
              </w:rPr>
              <w:t>а</w:t>
            </w:r>
            <w:r w:rsidRPr="00046E85">
              <w:rPr>
                <w:bCs/>
                <w:sz w:val="24"/>
                <w:szCs w:val="24"/>
              </w:rPr>
              <w:t>ции района</w:t>
            </w: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непосре</w:t>
            </w:r>
            <w:r w:rsidRPr="00046E85">
              <w:rPr>
                <w:bCs/>
                <w:sz w:val="24"/>
                <w:szCs w:val="24"/>
              </w:rPr>
              <w:t>д</w:t>
            </w:r>
            <w:r w:rsidRPr="00046E85">
              <w:rPr>
                <w:bCs/>
                <w:sz w:val="24"/>
                <w:szCs w:val="24"/>
              </w:rPr>
              <w:t>ственные результ</w:t>
            </w:r>
            <w:r w:rsidRPr="00046E85">
              <w:rPr>
                <w:bCs/>
                <w:sz w:val="24"/>
                <w:szCs w:val="24"/>
              </w:rPr>
              <w:t>а</w:t>
            </w:r>
            <w:r w:rsidRPr="00046E85">
              <w:rPr>
                <w:bCs/>
                <w:sz w:val="24"/>
                <w:szCs w:val="24"/>
              </w:rPr>
              <w:t>ты: пун</w:t>
            </w:r>
            <w:r w:rsidRPr="00046E85">
              <w:rPr>
                <w:bCs/>
                <w:sz w:val="24"/>
                <w:szCs w:val="24"/>
              </w:rPr>
              <w:t>к</w:t>
            </w:r>
            <w:r w:rsidRPr="00046E85">
              <w:rPr>
                <w:bCs/>
                <w:sz w:val="24"/>
                <w:szCs w:val="24"/>
              </w:rPr>
              <w:t xml:space="preserve">ты- 1,3,5.                                                                                                                                                                                                                                          </w:t>
            </w:r>
          </w:p>
        </w:tc>
        <w:tc>
          <w:tcPr>
            <w:tcW w:w="1418" w:type="dxa"/>
            <w:shd w:val="clear" w:color="auto" w:fill="auto"/>
            <w:vAlign w:val="center"/>
            <w:hideMark/>
          </w:tcPr>
          <w:p w:rsidR="000726B7" w:rsidRPr="00046E85" w:rsidRDefault="00996DF3" w:rsidP="000726B7">
            <w:pPr>
              <w:jc w:val="center"/>
              <w:rPr>
                <w:bCs/>
                <w:sz w:val="24"/>
                <w:szCs w:val="24"/>
              </w:rPr>
            </w:pPr>
            <w:r w:rsidRPr="00046E85">
              <w:rPr>
                <w:bCs/>
                <w:sz w:val="24"/>
                <w:szCs w:val="24"/>
              </w:rPr>
              <w:t>2 234 683,9</w:t>
            </w:r>
          </w:p>
        </w:tc>
        <w:tc>
          <w:tcPr>
            <w:tcW w:w="1276" w:type="dxa"/>
            <w:shd w:val="clear" w:color="auto" w:fill="auto"/>
            <w:vAlign w:val="center"/>
            <w:hideMark/>
          </w:tcPr>
          <w:p w:rsidR="000726B7" w:rsidRPr="00046E85" w:rsidRDefault="00397F81" w:rsidP="000726B7">
            <w:pPr>
              <w:jc w:val="center"/>
              <w:rPr>
                <w:bCs/>
                <w:sz w:val="24"/>
                <w:szCs w:val="24"/>
              </w:rPr>
            </w:pPr>
            <w:r w:rsidRPr="00046E85">
              <w:rPr>
                <w:bCs/>
                <w:sz w:val="24"/>
                <w:szCs w:val="24"/>
              </w:rPr>
              <w:t>759 826,3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280 614,5</w:t>
            </w:r>
          </w:p>
        </w:tc>
        <w:tc>
          <w:tcPr>
            <w:tcW w:w="1275" w:type="dxa"/>
            <w:shd w:val="clear" w:color="auto" w:fill="auto"/>
            <w:vAlign w:val="center"/>
            <w:hideMark/>
          </w:tcPr>
          <w:p w:rsidR="000726B7" w:rsidRPr="00046E85" w:rsidRDefault="00004809" w:rsidP="000726B7">
            <w:pPr>
              <w:jc w:val="center"/>
              <w:rPr>
                <w:bCs/>
                <w:sz w:val="24"/>
                <w:szCs w:val="24"/>
              </w:rPr>
            </w:pPr>
            <w:r w:rsidRPr="00046E85">
              <w:rPr>
                <w:bCs/>
                <w:sz w:val="24"/>
                <w:szCs w:val="24"/>
              </w:rPr>
              <w:t>294 304,1</w:t>
            </w:r>
          </w:p>
        </w:tc>
        <w:tc>
          <w:tcPr>
            <w:tcW w:w="1276" w:type="dxa"/>
            <w:shd w:val="clear" w:color="auto" w:fill="auto"/>
            <w:vAlign w:val="center"/>
            <w:hideMark/>
          </w:tcPr>
          <w:p w:rsidR="000726B7" w:rsidRPr="00046E85" w:rsidRDefault="00004809" w:rsidP="000726B7">
            <w:pPr>
              <w:jc w:val="center"/>
              <w:rPr>
                <w:bCs/>
                <w:sz w:val="24"/>
                <w:szCs w:val="24"/>
              </w:rPr>
            </w:pPr>
            <w:r w:rsidRPr="00046E85">
              <w:rPr>
                <w:bCs/>
                <w:sz w:val="24"/>
                <w:szCs w:val="24"/>
              </w:rPr>
              <w:t>293 887,3</w:t>
            </w:r>
          </w:p>
        </w:tc>
        <w:tc>
          <w:tcPr>
            <w:tcW w:w="1276" w:type="dxa"/>
            <w:shd w:val="clear" w:color="auto" w:fill="auto"/>
            <w:vAlign w:val="center"/>
            <w:hideMark/>
          </w:tcPr>
          <w:p w:rsidR="000726B7" w:rsidRPr="00046E85" w:rsidRDefault="00004809" w:rsidP="000726B7">
            <w:pPr>
              <w:jc w:val="center"/>
              <w:rPr>
                <w:bCs/>
                <w:sz w:val="24"/>
                <w:szCs w:val="24"/>
              </w:rPr>
            </w:pPr>
            <w:r w:rsidRPr="00046E85">
              <w:rPr>
                <w:bCs/>
                <w:sz w:val="24"/>
                <w:szCs w:val="24"/>
              </w:rPr>
              <w:t>296 856,9</w:t>
            </w:r>
          </w:p>
        </w:tc>
        <w:tc>
          <w:tcPr>
            <w:tcW w:w="1276" w:type="dxa"/>
            <w:shd w:val="clear" w:color="auto" w:fill="auto"/>
            <w:vAlign w:val="center"/>
            <w:hideMark/>
          </w:tcPr>
          <w:p w:rsidR="000726B7" w:rsidRPr="00046E85" w:rsidRDefault="00004809" w:rsidP="000726B7">
            <w:pPr>
              <w:jc w:val="center"/>
              <w:rPr>
                <w:bCs/>
                <w:sz w:val="24"/>
                <w:szCs w:val="24"/>
              </w:rPr>
            </w:pPr>
            <w:r w:rsidRPr="00046E85">
              <w:rPr>
                <w:bCs/>
                <w:sz w:val="24"/>
                <w:szCs w:val="24"/>
              </w:rPr>
              <w:t>309 194,8</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фед</w:t>
            </w:r>
            <w:r w:rsidRPr="00046E85">
              <w:rPr>
                <w:bCs/>
                <w:sz w:val="24"/>
                <w:szCs w:val="24"/>
              </w:rPr>
              <w:t>е</w:t>
            </w:r>
            <w:r w:rsidRPr="00046E85">
              <w:rPr>
                <w:bCs/>
                <w:sz w:val="24"/>
                <w:szCs w:val="24"/>
              </w:rPr>
              <w:t>ральный бюджет</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28 559,8</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4 533,3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3 888,0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4 706,3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4 927,5</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5 144,3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5 360,4</w:t>
            </w:r>
          </w:p>
        </w:tc>
      </w:tr>
      <w:tr w:rsidR="006768FC" w:rsidRPr="00046E85" w:rsidTr="00046E85">
        <w:trPr>
          <w:trHeight w:val="936"/>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бюджет авт</w:t>
            </w:r>
            <w:r w:rsidRPr="00046E85">
              <w:rPr>
                <w:bCs/>
                <w:sz w:val="24"/>
                <w:szCs w:val="24"/>
              </w:rPr>
              <w:t>о</w:t>
            </w:r>
            <w:r w:rsidRPr="00046E85">
              <w:rPr>
                <w:bCs/>
                <w:sz w:val="24"/>
                <w:szCs w:val="24"/>
              </w:rPr>
              <w:t>номного округа</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19 208,6</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3 461,7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4 422,1</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1 822,1</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8 826,6</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331,1</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345,0</w:t>
            </w:r>
          </w:p>
        </w:tc>
      </w:tr>
      <w:tr w:rsidR="006768FC" w:rsidRPr="00046E85" w:rsidTr="00046E85">
        <w:trPr>
          <w:trHeight w:val="312"/>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бюджет района</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996DF3">
            <w:pPr>
              <w:jc w:val="center"/>
              <w:rPr>
                <w:bCs/>
                <w:sz w:val="24"/>
                <w:szCs w:val="24"/>
              </w:rPr>
            </w:pPr>
            <w:r w:rsidRPr="00046E85">
              <w:rPr>
                <w:bCs/>
                <w:sz w:val="24"/>
                <w:szCs w:val="24"/>
              </w:rPr>
              <w:t>2</w:t>
            </w:r>
            <w:r w:rsidR="00996DF3" w:rsidRPr="00046E85">
              <w:rPr>
                <w:bCs/>
                <w:sz w:val="24"/>
                <w:szCs w:val="24"/>
              </w:rPr>
              <w:t> 186 915,5</w:t>
            </w:r>
          </w:p>
        </w:tc>
        <w:tc>
          <w:tcPr>
            <w:tcW w:w="1276" w:type="dxa"/>
            <w:shd w:val="clear" w:color="auto" w:fill="auto"/>
            <w:vAlign w:val="center"/>
            <w:hideMark/>
          </w:tcPr>
          <w:p w:rsidR="000726B7" w:rsidRPr="00046E85" w:rsidRDefault="00397F81" w:rsidP="000726B7">
            <w:pPr>
              <w:jc w:val="center"/>
              <w:rPr>
                <w:bCs/>
                <w:sz w:val="24"/>
                <w:szCs w:val="24"/>
              </w:rPr>
            </w:pPr>
            <w:r w:rsidRPr="00046E85">
              <w:rPr>
                <w:bCs/>
                <w:sz w:val="24"/>
                <w:szCs w:val="24"/>
              </w:rPr>
              <w:t>751 831,3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272 304,4</w:t>
            </w:r>
          </w:p>
        </w:tc>
        <w:tc>
          <w:tcPr>
            <w:tcW w:w="1275" w:type="dxa"/>
            <w:shd w:val="clear" w:color="auto" w:fill="auto"/>
            <w:vAlign w:val="center"/>
            <w:hideMark/>
          </w:tcPr>
          <w:p w:rsidR="000726B7" w:rsidRPr="00046E85" w:rsidRDefault="00996DF3" w:rsidP="000726B7">
            <w:pPr>
              <w:jc w:val="center"/>
              <w:rPr>
                <w:bCs/>
                <w:sz w:val="24"/>
                <w:szCs w:val="24"/>
              </w:rPr>
            </w:pPr>
            <w:r w:rsidRPr="00046E85">
              <w:rPr>
                <w:bCs/>
                <w:sz w:val="24"/>
                <w:szCs w:val="24"/>
              </w:rPr>
              <w:t>287 775,7</w:t>
            </w:r>
          </w:p>
        </w:tc>
        <w:tc>
          <w:tcPr>
            <w:tcW w:w="1276" w:type="dxa"/>
            <w:shd w:val="clear" w:color="auto" w:fill="auto"/>
            <w:vAlign w:val="center"/>
            <w:hideMark/>
          </w:tcPr>
          <w:p w:rsidR="000726B7" w:rsidRPr="00046E85" w:rsidRDefault="00996DF3" w:rsidP="000726B7">
            <w:pPr>
              <w:jc w:val="center"/>
              <w:rPr>
                <w:bCs/>
                <w:sz w:val="24"/>
                <w:szCs w:val="24"/>
              </w:rPr>
            </w:pPr>
            <w:r w:rsidRPr="00046E85">
              <w:rPr>
                <w:bCs/>
                <w:sz w:val="24"/>
                <w:szCs w:val="24"/>
              </w:rPr>
              <w:t>280 133,2</w:t>
            </w:r>
          </w:p>
        </w:tc>
        <w:tc>
          <w:tcPr>
            <w:tcW w:w="1276" w:type="dxa"/>
            <w:shd w:val="clear" w:color="auto" w:fill="auto"/>
            <w:vAlign w:val="center"/>
            <w:hideMark/>
          </w:tcPr>
          <w:p w:rsidR="000726B7" w:rsidRPr="00046E85" w:rsidRDefault="00996DF3" w:rsidP="000726B7">
            <w:pPr>
              <w:jc w:val="center"/>
              <w:rPr>
                <w:bCs/>
                <w:sz w:val="24"/>
                <w:szCs w:val="24"/>
              </w:rPr>
            </w:pPr>
            <w:r w:rsidRPr="00046E85">
              <w:rPr>
                <w:bCs/>
                <w:sz w:val="24"/>
                <w:szCs w:val="24"/>
              </w:rPr>
              <w:t>291 381,5</w:t>
            </w:r>
          </w:p>
        </w:tc>
        <w:tc>
          <w:tcPr>
            <w:tcW w:w="1276" w:type="dxa"/>
            <w:shd w:val="clear" w:color="auto" w:fill="auto"/>
            <w:vAlign w:val="center"/>
            <w:hideMark/>
          </w:tcPr>
          <w:p w:rsidR="000726B7" w:rsidRPr="00046E85" w:rsidRDefault="000726B7" w:rsidP="00996DF3">
            <w:pPr>
              <w:jc w:val="center"/>
              <w:rPr>
                <w:bCs/>
                <w:sz w:val="24"/>
                <w:szCs w:val="24"/>
              </w:rPr>
            </w:pPr>
            <w:r w:rsidRPr="00046E85">
              <w:rPr>
                <w:bCs/>
                <w:sz w:val="24"/>
                <w:szCs w:val="24"/>
              </w:rPr>
              <w:t>30</w:t>
            </w:r>
            <w:r w:rsidR="00996DF3" w:rsidRPr="00046E85">
              <w:rPr>
                <w:bCs/>
                <w:sz w:val="24"/>
                <w:szCs w:val="24"/>
              </w:rPr>
              <w:t>34</w:t>
            </w:r>
            <w:r w:rsidRPr="00046E85">
              <w:rPr>
                <w:bCs/>
                <w:sz w:val="24"/>
                <w:szCs w:val="24"/>
              </w:rPr>
              <w:t>89,4</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бюджет посел</w:t>
            </w:r>
            <w:r w:rsidRPr="00046E85">
              <w:rPr>
                <w:bCs/>
                <w:sz w:val="24"/>
                <w:szCs w:val="24"/>
              </w:rPr>
              <w:t>е</w:t>
            </w:r>
            <w:r w:rsidRPr="00046E85">
              <w:rPr>
                <w:bCs/>
                <w:sz w:val="24"/>
                <w:szCs w:val="24"/>
              </w:rPr>
              <w:t>ний</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1260"/>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иные вн</w:t>
            </w:r>
            <w:r w:rsidRPr="00046E85">
              <w:rPr>
                <w:bCs/>
                <w:sz w:val="24"/>
                <w:szCs w:val="24"/>
              </w:rPr>
              <w:t>е</w:t>
            </w:r>
            <w:r w:rsidRPr="00046E85">
              <w:rPr>
                <w:bCs/>
                <w:sz w:val="24"/>
                <w:szCs w:val="24"/>
              </w:rPr>
              <w:t>бю</w:t>
            </w:r>
            <w:r w:rsidRPr="00046E85">
              <w:rPr>
                <w:bCs/>
                <w:sz w:val="24"/>
                <w:szCs w:val="24"/>
              </w:rPr>
              <w:t>д</w:t>
            </w:r>
            <w:r w:rsidRPr="00046E85">
              <w:rPr>
                <w:bCs/>
                <w:sz w:val="24"/>
                <w:szCs w:val="24"/>
              </w:rPr>
              <w:t>жетные исто</w:t>
            </w:r>
            <w:r w:rsidRPr="00046E85">
              <w:rPr>
                <w:bCs/>
                <w:sz w:val="24"/>
                <w:szCs w:val="24"/>
              </w:rPr>
              <w:t>ч</w:t>
            </w:r>
            <w:r w:rsidRPr="00046E85">
              <w:rPr>
                <w:bCs/>
                <w:sz w:val="24"/>
                <w:szCs w:val="24"/>
              </w:rPr>
              <w:t>ники</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1.2.1</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Расчет и распред</w:t>
            </w:r>
            <w:r w:rsidRPr="00046E85">
              <w:rPr>
                <w:sz w:val="24"/>
                <w:szCs w:val="24"/>
              </w:rPr>
              <w:t>е</w:t>
            </w:r>
            <w:r w:rsidRPr="00046E85">
              <w:rPr>
                <w:sz w:val="24"/>
                <w:szCs w:val="24"/>
              </w:rPr>
              <w:t>ление по поселениям района дотации на поддержку мер по обеспечению сб</w:t>
            </w:r>
            <w:r w:rsidRPr="00046E85">
              <w:rPr>
                <w:sz w:val="24"/>
                <w:szCs w:val="24"/>
              </w:rPr>
              <w:t>а</w:t>
            </w:r>
            <w:r w:rsidRPr="00046E85">
              <w:rPr>
                <w:sz w:val="24"/>
                <w:szCs w:val="24"/>
              </w:rPr>
              <w:t>лансированности м</w:t>
            </w:r>
            <w:r w:rsidRPr="00046E85">
              <w:rPr>
                <w:sz w:val="24"/>
                <w:szCs w:val="24"/>
              </w:rPr>
              <w:t>е</w:t>
            </w:r>
            <w:r w:rsidRPr="00046E85">
              <w:rPr>
                <w:sz w:val="24"/>
                <w:szCs w:val="24"/>
              </w:rPr>
              <w:t>стных бюджетов</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Департамент финансов администр</w:t>
            </w:r>
            <w:r w:rsidRPr="00046E85">
              <w:rPr>
                <w:sz w:val="24"/>
                <w:szCs w:val="24"/>
              </w:rPr>
              <w:t>а</w:t>
            </w:r>
            <w:r w:rsidRPr="00046E85">
              <w:rPr>
                <w:sz w:val="24"/>
                <w:szCs w:val="24"/>
              </w:rPr>
              <w:t>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C20779">
            <w:pPr>
              <w:jc w:val="center"/>
              <w:rPr>
                <w:sz w:val="24"/>
                <w:szCs w:val="24"/>
              </w:rPr>
            </w:pPr>
            <w:r w:rsidRPr="00046E85">
              <w:rPr>
                <w:sz w:val="24"/>
                <w:szCs w:val="24"/>
              </w:rPr>
              <w:t>1</w:t>
            </w:r>
            <w:r w:rsidR="00C20779" w:rsidRPr="00046E85">
              <w:rPr>
                <w:sz w:val="24"/>
                <w:szCs w:val="24"/>
              </w:rPr>
              <w:t> 970 653,7</w:t>
            </w:r>
          </w:p>
        </w:tc>
        <w:tc>
          <w:tcPr>
            <w:tcW w:w="1276" w:type="dxa"/>
            <w:shd w:val="clear" w:color="auto" w:fill="auto"/>
            <w:vAlign w:val="center"/>
            <w:hideMark/>
          </w:tcPr>
          <w:p w:rsidR="000726B7" w:rsidRPr="00046E85" w:rsidRDefault="007E061C" w:rsidP="000726B7">
            <w:pPr>
              <w:jc w:val="center"/>
              <w:rPr>
                <w:sz w:val="24"/>
                <w:szCs w:val="24"/>
              </w:rPr>
            </w:pPr>
            <w:r w:rsidRPr="00046E85">
              <w:rPr>
                <w:sz w:val="24"/>
                <w:szCs w:val="24"/>
              </w:rPr>
              <w:t>710 742,4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216 276,9</w:t>
            </w:r>
          </w:p>
        </w:tc>
        <w:tc>
          <w:tcPr>
            <w:tcW w:w="1275" w:type="dxa"/>
            <w:shd w:val="clear" w:color="auto" w:fill="auto"/>
            <w:vAlign w:val="center"/>
            <w:hideMark/>
          </w:tcPr>
          <w:p w:rsidR="000726B7" w:rsidRPr="00046E85" w:rsidRDefault="00C20779" w:rsidP="000726B7">
            <w:pPr>
              <w:jc w:val="center"/>
              <w:rPr>
                <w:sz w:val="24"/>
                <w:szCs w:val="24"/>
              </w:rPr>
            </w:pPr>
            <w:r w:rsidRPr="00046E85">
              <w:rPr>
                <w:sz w:val="24"/>
                <w:szCs w:val="24"/>
              </w:rPr>
              <w:t>258 837,8</w:t>
            </w:r>
          </w:p>
        </w:tc>
        <w:tc>
          <w:tcPr>
            <w:tcW w:w="1276" w:type="dxa"/>
            <w:shd w:val="clear" w:color="auto" w:fill="auto"/>
            <w:vAlign w:val="center"/>
            <w:hideMark/>
          </w:tcPr>
          <w:p w:rsidR="000726B7" w:rsidRPr="00046E85" w:rsidRDefault="00C20779" w:rsidP="000726B7">
            <w:pPr>
              <w:jc w:val="center"/>
              <w:rPr>
                <w:sz w:val="24"/>
                <w:szCs w:val="24"/>
              </w:rPr>
            </w:pPr>
            <w:r w:rsidRPr="00046E85">
              <w:rPr>
                <w:sz w:val="24"/>
                <w:szCs w:val="24"/>
              </w:rPr>
              <w:t>250 716,3</w:t>
            </w:r>
          </w:p>
        </w:tc>
        <w:tc>
          <w:tcPr>
            <w:tcW w:w="1276" w:type="dxa"/>
            <w:shd w:val="clear" w:color="auto" w:fill="auto"/>
            <w:vAlign w:val="center"/>
            <w:hideMark/>
          </w:tcPr>
          <w:p w:rsidR="000726B7" w:rsidRPr="00046E85" w:rsidRDefault="00C20779" w:rsidP="000726B7">
            <w:pPr>
              <w:jc w:val="center"/>
              <w:rPr>
                <w:sz w:val="24"/>
                <w:szCs w:val="24"/>
              </w:rPr>
            </w:pPr>
            <w:r w:rsidRPr="00046E85">
              <w:rPr>
                <w:sz w:val="24"/>
                <w:szCs w:val="24"/>
              </w:rPr>
              <w:t>261 611,4</w:t>
            </w:r>
          </w:p>
        </w:tc>
        <w:tc>
          <w:tcPr>
            <w:tcW w:w="1276" w:type="dxa"/>
            <w:shd w:val="clear" w:color="auto" w:fill="auto"/>
            <w:vAlign w:val="center"/>
            <w:hideMark/>
          </w:tcPr>
          <w:p w:rsidR="000726B7" w:rsidRPr="00046E85" w:rsidRDefault="00C20779" w:rsidP="000726B7">
            <w:pPr>
              <w:jc w:val="center"/>
              <w:rPr>
                <w:sz w:val="24"/>
                <w:szCs w:val="24"/>
              </w:rPr>
            </w:pPr>
            <w:r w:rsidRPr="00046E85">
              <w:rPr>
                <w:sz w:val="24"/>
                <w:szCs w:val="24"/>
              </w:rPr>
              <w:t>272 468,9</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C20779">
            <w:pPr>
              <w:jc w:val="center"/>
              <w:rPr>
                <w:sz w:val="24"/>
                <w:szCs w:val="24"/>
              </w:rPr>
            </w:pPr>
            <w:r w:rsidRPr="00046E85">
              <w:rPr>
                <w:sz w:val="24"/>
                <w:szCs w:val="24"/>
              </w:rPr>
              <w:t>1</w:t>
            </w:r>
            <w:r w:rsidR="00C20779" w:rsidRPr="00046E85">
              <w:rPr>
                <w:sz w:val="24"/>
                <w:szCs w:val="24"/>
              </w:rPr>
              <w:t> 970 653,7</w:t>
            </w:r>
          </w:p>
        </w:tc>
        <w:tc>
          <w:tcPr>
            <w:tcW w:w="1276" w:type="dxa"/>
            <w:shd w:val="clear" w:color="auto" w:fill="auto"/>
            <w:vAlign w:val="center"/>
            <w:hideMark/>
          </w:tcPr>
          <w:p w:rsidR="000726B7" w:rsidRPr="00046E85" w:rsidRDefault="00397F81" w:rsidP="000726B7">
            <w:pPr>
              <w:jc w:val="center"/>
              <w:rPr>
                <w:sz w:val="24"/>
                <w:szCs w:val="24"/>
              </w:rPr>
            </w:pPr>
            <w:r w:rsidRPr="00046E85">
              <w:rPr>
                <w:sz w:val="24"/>
                <w:szCs w:val="24"/>
              </w:rPr>
              <w:t>710 742,4</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216 276,9</w:t>
            </w:r>
          </w:p>
        </w:tc>
        <w:tc>
          <w:tcPr>
            <w:tcW w:w="1275" w:type="dxa"/>
            <w:shd w:val="clear" w:color="000000" w:fill="FFFFFF"/>
            <w:vAlign w:val="center"/>
            <w:hideMark/>
          </w:tcPr>
          <w:p w:rsidR="000726B7" w:rsidRPr="00046E85" w:rsidRDefault="00C20779" w:rsidP="000726B7">
            <w:pPr>
              <w:jc w:val="center"/>
              <w:rPr>
                <w:sz w:val="24"/>
                <w:szCs w:val="24"/>
              </w:rPr>
            </w:pPr>
            <w:r w:rsidRPr="00046E85">
              <w:rPr>
                <w:sz w:val="24"/>
                <w:szCs w:val="24"/>
              </w:rPr>
              <w:t>258 837,8</w:t>
            </w:r>
          </w:p>
        </w:tc>
        <w:tc>
          <w:tcPr>
            <w:tcW w:w="1276" w:type="dxa"/>
            <w:shd w:val="clear" w:color="000000" w:fill="FFFFFF"/>
            <w:vAlign w:val="center"/>
            <w:hideMark/>
          </w:tcPr>
          <w:p w:rsidR="000726B7" w:rsidRPr="00046E85" w:rsidRDefault="00C20779" w:rsidP="000726B7">
            <w:pPr>
              <w:jc w:val="center"/>
              <w:rPr>
                <w:sz w:val="24"/>
                <w:szCs w:val="24"/>
              </w:rPr>
            </w:pPr>
            <w:r w:rsidRPr="00046E85">
              <w:rPr>
                <w:sz w:val="24"/>
                <w:szCs w:val="24"/>
              </w:rPr>
              <w:t>250 716,3</w:t>
            </w:r>
          </w:p>
        </w:tc>
        <w:tc>
          <w:tcPr>
            <w:tcW w:w="1276" w:type="dxa"/>
            <w:shd w:val="clear" w:color="auto" w:fill="auto"/>
            <w:vAlign w:val="center"/>
            <w:hideMark/>
          </w:tcPr>
          <w:p w:rsidR="000726B7" w:rsidRPr="00046E85" w:rsidRDefault="00C20779" w:rsidP="000726B7">
            <w:pPr>
              <w:jc w:val="center"/>
              <w:rPr>
                <w:sz w:val="24"/>
                <w:szCs w:val="24"/>
              </w:rPr>
            </w:pPr>
            <w:r w:rsidRPr="00046E85">
              <w:rPr>
                <w:sz w:val="24"/>
                <w:szCs w:val="24"/>
              </w:rPr>
              <w:t>261 611,4</w:t>
            </w:r>
          </w:p>
        </w:tc>
        <w:tc>
          <w:tcPr>
            <w:tcW w:w="1276" w:type="dxa"/>
            <w:shd w:val="clear" w:color="auto" w:fill="auto"/>
            <w:vAlign w:val="center"/>
            <w:hideMark/>
          </w:tcPr>
          <w:p w:rsidR="000726B7" w:rsidRPr="00046E85" w:rsidRDefault="00C20779" w:rsidP="000726B7">
            <w:pPr>
              <w:jc w:val="center"/>
              <w:rPr>
                <w:sz w:val="24"/>
                <w:szCs w:val="24"/>
              </w:rPr>
            </w:pPr>
            <w:r w:rsidRPr="00046E85">
              <w:rPr>
                <w:sz w:val="24"/>
                <w:szCs w:val="24"/>
              </w:rPr>
              <w:t>272 468,9</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 xml:space="preserve">жетные </w:t>
            </w:r>
            <w:r w:rsidRPr="00046E85">
              <w:rPr>
                <w:sz w:val="24"/>
                <w:szCs w:val="24"/>
              </w:rPr>
              <w:lastRenderedPageBreak/>
              <w:t>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1.2.2</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Предоставление из муниципального д</w:t>
            </w:r>
            <w:r w:rsidRPr="00046E85">
              <w:rPr>
                <w:sz w:val="24"/>
                <w:szCs w:val="24"/>
              </w:rPr>
              <w:t>о</w:t>
            </w:r>
            <w:r w:rsidRPr="00046E85">
              <w:rPr>
                <w:sz w:val="24"/>
                <w:szCs w:val="24"/>
              </w:rPr>
              <w:t>рожного фонда Нижневартовского района  финансовой поддержки посел</w:t>
            </w:r>
            <w:r w:rsidRPr="00046E85">
              <w:rPr>
                <w:sz w:val="24"/>
                <w:szCs w:val="24"/>
              </w:rPr>
              <w:t>е</w:t>
            </w:r>
            <w:r w:rsidRPr="00046E85">
              <w:rPr>
                <w:sz w:val="24"/>
                <w:szCs w:val="24"/>
              </w:rPr>
              <w:t>ниям района для обеспечения расх</w:t>
            </w:r>
            <w:r w:rsidRPr="00046E85">
              <w:rPr>
                <w:sz w:val="24"/>
                <w:szCs w:val="24"/>
              </w:rPr>
              <w:t>о</w:t>
            </w:r>
            <w:r w:rsidRPr="00046E85">
              <w:rPr>
                <w:sz w:val="24"/>
                <w:szCs w:val="24"/>
              </w:rPr>
              <w:t>дов по самосто</w:t>
            </w:r>
            <w:r w:rsidRPr="00046E85">
              <w:rPr>
                <w:sz w:val="24"/>
                <w:szCs w:val="24"/>
              </w:rPr>
              <w:t>я</w:t>
            </w:r>
            <w:r w:rsidRPr="00046E85">
              <w:rPr>
                <w:sz w:val="24"/>
                <w:szCs w:val="24"/>
              </w:rPr>
              <w:t>тельному исполн</w:t>
            </w:r>
            <w:r w:rsidRPr="00046E85">
              <w:rPr>
                <w:sz w:val="24"/>
                <w:szCs w:val="24"/>
              </w:rPr>
              <w:t>е</w:t>
            </w:r>
            <w:r w:rsidRPr="00046E85">
              <w:rPr>
                <w:sz w:val="24"/>
                <w:szCs w:val="24"/>
              </w:rPr>
              <w:t>нию вопросов мес</w:t>
            </w:r>
            <w:r w:rsidRPr="00046E85">
              <w:rPr>
                <w:sz w:val="24"/>
                <w:szCs w:val="24"/>
              </w:rPr>
              <w:t>т</w:t>
            </w:r>
            <w:r w:rsidRPr="00046E85">
              <w:rPr>
                <w:sz w:val="24"/>
                <w:szCs w:val="24"/>
              </w:rPr>
              <w:t>ного значения пос</w:t>
            </w:r>
            <w:r w:rsidRPr="00046E85">
              <w:rPr>
                <w:sz w:val="24"/>
                <w:szCs w:val="24"/>
              </w:rPr>
              <w:t>е</w:t>
            </w:r>
            <w:r w:rsidRPr="00046E85">
              <w:rPr>
                <w:sz w:val="24"/>
                <w:szCs w:val="24"/>
              </w:rPr>
              <w:t>лений по дорожной деятельности, для обеспечения расх</w:t>
            </w:r>
            <w:r w:rsidRPr="00046E85">
              <w:rPr>
                <w:sz w:val="24"/>
                <w:szCs w:val="24"/>
              </w:rPr>
              <w:t>о</w:t>
            </w:r>
            <w:r w:rsidRPr="00046E85">
              <w:rPr>
                <w:sz w:val="24"/>
                <w:szCs w:val="24"/>
              </w:rPr>
              <w:t>дов на содержание подъездных автом</w:t>
            </w:r>
            <w:r w:rsidRPr="00046E85">
              <w:rPr>
                <w:sz w:val="24"/>
                <w:szCs w:val="24"/>
              </w:rPr>
              <w:t>о</w:t>
            </w:r>
            <w:r w:rsidRPr="00046E85">
              <w:rPr>
                <w:sz w:val="24"/>
                <w:szCs w:val="24"/>
              </w:rPr>
              <w:t>бильных дорог ра</w:t>
            </w:r>
            <w:r w:rsidRPr="00046E85">
              <w:rPr>
                <w:sz w:val="24"/>
                <w:szCs w:val="24"/>
              </w:rPr>
              <w:t>й</w:t>
            </w:r>
            <w:r w:rsidRPr="00046E85">
              <w:rPr>
                <w:sz w:val="24"/>
                <w:szCs w:val="24"/>
              </w:rPr>
              <w:t>она по передава</w:t>
            </w:r>
            <w:r w:rsidRPr="00046E85">
              <w:rPr>
                <w:sz w:val="24"/>
                <w:szCs w:val="24"/>
              </w:rPr>
              <w:t>е</w:t>
            </w:r>
            <w:r w:rsidRPr="00046E85">
              <w:rPr>
                <w:sz w:val="24"/>
                <w:szCs w:val="24"/>
              </w:rPr>
              <w:t>мым поселениям полномочиям,                                                                                                                                                              в том числе:</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транспорта и связи адм</w:t>
            </w:r>
            <w:r w:rsidRPr="00046E85">
              <w:rPr>
                <w:sz w:val="24"/>
                <w:szCs w:val="24"/>
              </w:rPr>
              <w:t>и</w:t>
            </w:r>
            <w:r w:rsidRPr="00046E85">
              <w:rPr>
                <w:sz w:val="24"/>
                <w:szCs w:val="24"/>
              </w:rPr>
              <w:t xml:space="preserve">нистрации района </w:t>
            </w:r>
            <w:r w:rsidRPr="00046E85">
              <w:rPr>
                <w:sz w:val="24"/>
                <w:szCs w:val="24"/>
              </w:rPr>
              <w:br/>
              <w:t>Департамент финансов</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210 040,8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35 042,9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55 852,5</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28 937,9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29 416,9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29 770,1</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31 020,5</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1 429,9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1 429,9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208 610,9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33 613,0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55 852,5</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28 937,9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29 416,9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29 770,1</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31 020,5</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1650"/>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1.2.2.1</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на дорожное хозяйство за счет акцизов на нефтепродукты</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транспорта и связи адм</w:t>
            </w:r>
            <w:r w:rsidRPr="00046E85">
              <w:rPr>
                <w:sz w:val="24"/>
                <w:szCs w:val="24"/>
              </w:rPr>
              <w:t>и</w:t>
            </w:r>
            <w:r w:rsidRPr="00046E85">
              <w:rPr>
                <w:sz w:val="24"/>
                <w:szCs w:val="24"/>
              </w:rPr>
              <w:t xml:space="preserve">нистрации района </w:t>
            </w:r>
            <w:r w:rsidRPr="00046E85">
              <w:rPr>
                <w:sz w:val="24"/>
                <w:szCs w:val="24"/>
              </w:rPr>
              <w:br/>
              <w:t>Департамент финансов</w:t>
            </w: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Итого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117 401,3</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18 939,5</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19 361,90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19 361,90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19 361,90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19772,8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20603,3</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117 401,3</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18 939,5</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19 361,90</w:t>
            </w:r>
          </w:p>
        </w:tc>
        <w:tc>
          <w:tcPr>
            <w:tcW w:w="1275" w:type="dxa"/>
            <w:shd w:val="clear" w:color="000000" w:fill="FFFFFF"/>
            <w:hideMark/>
          </w:tcPr>
          <w:p w:rsidR="000726B7" w:rsidRPr="00046E85" w:rsidRDefault="000726B7" w:rsidP="000726B7">
            <w:pPr>
              <w:jc w:val="center"/>
              <w:rPr>
                <w:sz w:val="24"/>
                <w:szCs w:val="24"/>
              </w:rPr>
            </w:pPr>
            <w:r w:rsidRPr="00046E85">
              <w:rPr>
                <w:sz w:val="24"/>
                <w:szCs w:val="24"/>
              </w:rPr>
              <w:t>19 361,90</w:t>
            </w:r>
          </w:p>
        </w:tc>
        <w:tc>
          <w:tcPr>
            <w:tcW w:w="1276" w:type="dxa"/>
            <w:shd w:val="clear" w:color="000000" w:fill="FFFFFF"/>
            <w:hideMark/>
          </w:tcPr>
          <w:p w:rsidR="000726B7" w:rsidRPr="00046E85" w:rsidRDefault="000726B7" w:rsidP="000726B7">
            <w:pPr>
              <w:jc w:val="center"/>
              <w:rPr>
                <w:sz w:val="24"/>
                <w:szCs w:val="24"/>
              </w:rPr>
            </w:pPr>
            <w:r w:rsidRPr="00046E85">
              <w:rPr>
                <w:sz w:val="24"/>
                <w:szCs w:val="24"/>
              </w:rPr>
              <w:t>19 361,90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19772,8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20603,3</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1.2.2.2</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на содержание под</w:t>
            </w:r>
            <w:r w:rsidRPr="00046E85">
              <w:rPr>
                <w:sz w:val="24"/>
                <w:szCs w:val="24"/>
              </w:rPr>
              <w:t>ъ</w:t>
            </w:r>
            <w:r w:rsidRPr="00046E85">
              <w:rPr>
                <w:sz w:val="24"/>
                <w:szCs w:val="24"/>
              </w:rPr>
              <w:t>ездных дорог (по</w:t>
            </w:r>
            <w:r w:rsidRPr="00046E85">
              <w:rPr>
                <w:sz w:val="24"/>
                <w:szCs w:val="24"/>
              </w:rPr>
              <w:t>л</w:t>
            </w:r>
            <w:r w:rsidRPr="00046E85">
              <w:rPr>
                <w:sz w:val="24"/>
                <w:szCs w:val="24"/>
              </w:rPr>
              <w:t>номочия, делегир</w:t>
            </w:r>
            <w:r w:rsidRPr="00046E85">
              <w:rPr>
                <w:sz w:val="24"/>
                <w:szCs w:val="24"/>
              </w:rPr>
              <w:t>о</w:t>
            </w:r>
            <w:r w:rsidRPr="00046E85">
              <w:rPr>
                <w:sz w:val="24"/>
                <w:szCs w:val="24"/>
              </w:rPr>
              <w:t>ванные районом п</w:t>
            </w:r>
            <w:r w:rsidRPr="00046E85">
              <w:rPr>
                <w:sz w:val="24"/>
                <w:szCs w:val="24"/>
              </w:rPr>
              <w:t>о</w:t>
            </w:r>
            <w:r w:rsidRPr="00046E85">
              <w:rPr>
                <w:sz w:val="24"/>
                <w:szCs w:val="24"/>
              </w:rPr>
              <w:t>селениям)</w:t>
            </w: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Итого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57 857,1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8 691,6</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9 120,00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9 576,00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10 055,00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9 997,30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10 417,20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57 857,1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8 691,6</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9 120,0</w:t>
            </w:r>
          </w:p>
        </w:tc>
        <w:tc>
          <w:tcPr>
            <w:tcW w:w="1275" w:type="dxa"/>
            <w:shd w:val="clear" w:color="000000" w:fill="FFFFFF"/>
            <w:hideMark/>
          </w:tcPr>
          <w:p w:rsidR="000726B7" w:rsidRPr="00046E85" w:rsidRDefault="000726B7" w:rsidP="000726B7">
            <w:pPr>
              <w:jc w:val="center"/>
              <w:rPr>
                <w:sz w:val="24"/>
                <w:szCs w:val="24"/>
              </w:rPr>
            </w:pPr>
            <w:r w:rsidRPr="00046E85">
              <w:rPr>
                <w:sz w:val="24"/>
                <w:szCs w:val="24"/>
              </w:rPr>
              <w:t>9 576,0</w:t>
            </w:r>
          </w:p>
        </w:tc>
        <w:tc>
          <w:tcPr>
            <w:tcW w:w="1276" w:type="dxa"/>
            <w:shd w:val="clear" w:color="000000" w:fill="FFFFFF"/>
            <w:hideMark/>
          </w:tcPr>
          <w:p w:rsidR="000726B7" w:rsidRPr="00046E85" w:rsidRDefault="000726B7" w:rsidP="000726B7">
            <w:pPr>
              <w:jc w:val="center"/>
              <w:rPr>
                <w:sz w:val="24"/>
                <w:szCs w:val="24"/>
              </w:rPr>
            </w:pPr>
            <w:r w:rsidRPr="00046E85">
              <w:rPr>
                <w:sz w:val="24"/>
                <w:szCs w:val="24"/>
              </w:rPr>
              <w:t>10 055,0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9 997,30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10 417,20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1.2.2.3</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на дорожное хозяйство (полномочия, дел</w:t>
            </w:r>
            <w:r w:rsidRPr="00046E85">
              <w:rPr>
                <w:sz w:val="24"/>
                <w:szCs w:val="24"/>
              </w:rPr>
              <w:t>е</w:t>
            </w:r>
            <w:r w:rsidRPr="00046E85">
              <w:rPr>
                <w:sz w:val="24"/>
                <w:szCs w:val="24"/>
              </w:rPr>
              <w:t>гированные посел</w:t>
            </w:r>
            <w:r w:rsidRPr="00046E85">
              <w:rPr>
                <w:sz w:val="24"/>
                <w:szCs w:val="24"/>
              </w:rPr>
              <w:t>е</w:t>
            </w:r>
            <w:r w:rsidRPr="00046E85">
              <w:rPr>
                <w:sz w:val="24"/>
                <w:szCs w:val="24"/>
              </w:rPr>
              <w:t>ниями району)</w:t>
            </w: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Итого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30 883,5</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3 512,9</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27 370,6</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30 883,5</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3 512,9</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27 370,6</w:t>
            </w:r>
          </w:p>
        </w:tc>
        <w:tc>
          <w:tcPr>
            <w:tcW w:w="1275" w:type="dxa"/>
            <w:shd w:val="clear" w:color="000000" w:fill="FFFFFF"/>
            <w:hideMark/>
          </w:tcPr>
          <w:p w:rsidR="000726B7" w:rsidRPr="00046E85" w:rsidRDefault="000726B7" w:rsidP="000726B7">
            <w:pPr>
              <w:jc w:val="center"/>
              <w:rPr>
                <w:sz w:val="24"/>
                <w:szCs w:val="24"/>
              </w:rPr>
            </w:pPr>
            <w:r w:rsidRPr="00046E85">
              <w:rPr>
                <w:sz w:val="24"/>
                <w:szCs w:val="24"/>
              </w:rPr>
              <w:t>0,0</w:t>
            </w:r>
          </w:p>
        </w:tc>
        <w:tc>
          <w:tcPr>
            <w:tcW w:w="1276" w:type="dxa"/>
            <w:shd w:val="clear" w:color="000000" w:fill="FFFFFF"/>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1.2.2.4</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г.п. Новоаганск на д</w:t>
            </w:r>
            <w:r w:rsidRPr="00046E85">
              <w:rPr>
                <w:sz w:val="24"/>
                <w:szCs w:val="24"/>
              </w:rPr>
              <w:t>о</w:t>
            </w:r>
            <w:r w:rsidRPr="00046E85">
              <w:rPr>
                <w:sz w:val="24"/>
                <w:szCs w:val="24"/>
              </w:rPr>
              <w:t>рожное хозяйство в рамках государс</w:t>
            </w:r>
            <w:r w:rsidRPr="00046E85">
              <w:rPr>
                <w:sz w:val="24"/>
                <w:szCs w:val="24"/>
              </w:rPr>
              <w:t>т</w:t>
            </w:r>
            <w:r w:rsidRPr="00046E85">
              <w:rPr>
                <w:sz w:val="24"/>
                <w:szCs w:val="24"/>
              </w:rPr>
              <w:t>венной программы «Развитие тран</w:t>
            </w:r>
            <w:r w:rsidRPr="00046E85">
              <w:rPr>
                <w:sz w:val="24"/>
                <w:szCs w:val="24"/>
              </w:rPr>
              <w:t>с</w:t>
            </w:r>
            <w:r w:rsidRPr="00046E85">
              <w:rPr>
                <w:sz w:val="24"/>
                <w:szCs w:val="24"/>
              </w:rPr>
              <w:t>портной системы ХМАО-Югры на 2014-2020 гг»</w:t>
            </w: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Итого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1 429,9</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1 429,9</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1.2.2.5</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г.п. Новоаганск на соф</w:t>
            </w:r>
            <w:r w:rsidRPr="00046E85">
              <w:rPr>
                <w:sz w:val="24"/>
                <w:szCs w:val="24"/>
              </w:rPr>
              <w:t>и</w:t>
            </w:r>
            <w:r w:rsidRPr="00046E85">
              <w:rPr>
                <w:sz w:val="24"/>
                <w:szCs w:val="24"/>
              </w:rPr>
              <w:t>нансирование гос</w:t>
            </w:r>
            <w:r w:rsidRPr="00046E85">
              <w:rPr>
                <w:sz w:val="24"/>
                <w:szCs w:val="24"/>
              </w:rPr>
              <w:t>у</w:t>
            </w:r>
            <w:r w:rsidRPr="00046E85">
              <w:rPr>
                <w:sz w:val="24"/>
                <w:szCs w:val="24"/>
              </w:rPr>
              <w:lastRenderedPageBreak/>
              <w:t>дарственной пр</w:t>
            </w:r>
            <w:r w:rsidRPr="00046E85">
              <w:rPr>
                <w:sz w:val="24"/>
                <w:szCs w:val="24"/>
              </w:rPr>
              <w:t>о</w:t>
            </w:r>
            <w:r w:rsidRPr="00046E85">
              <w:rPr>
                <w:sz w:val="24"/>
                <w:szCs w:val="24"/>
              </w:rPr>
              <w:t>граммы «Развитие транспортной сист</w:t>
            </w:r>
            <w:r w:rsidRPr="00046E85">
              <w:rPr>
                <w:sz w:val="24"/>
                <w:szCs w:val="24"/>
              </w:rPr>
              <w:t>е</w:t>
            </w:r>
            <w:r w:rsidRPr="00046E85">
              <w:rPr>
                <w:sz w:val="24"/>
                <w:szCs w:val="24"/>
              </w:rPr>
              <w:t>мы ХМАО-Югры» на 2014-2020 гг»</w:t>
            </w: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Итого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75,2</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75,2</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75,2</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75,2</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1.2.2.6</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г.п. Новоаганск на изг</w:t>
            </w:r>
            <w:r w:rsidRPr="00046E85">
              <w:rPr>
                <w:sz w:val="24"/>
                <w:szCs w:val="24"/>
              </w:rPr>
              <w:t>о</w:t>
            </w:r>
            <w:r w:rsidRPr="00046E85">
              <w:rPr>
                <w:sz w:val="24"/>
                <w:szCs w:val="24"/>
              </w:rPr>
              <w:t>товление и монтаж сигнального освещ</w:t>
            </w:r>
            <w:r w:rsidRPr="00046E85">
              <w:rPr>
                <w:sz w:val="24"/>
                <w:szCs w:val="24"/>
              </w:rPr>
              <w:t>е</w:t>
            </w:r>
            <w:r w:rsidRPr="00046E85">
              <w:rPr>
                <w:sz w:val="24"/>
                <w:szCs w:val="24"/>
              </w:rPr>
              <w:t>ния по типу Т7</w:t>
            </w: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Итого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2 393,8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2 393,8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2 393,8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2 393,8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 </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w:t>
            </w:r>
            <w:r w:rsidRPr="00046E85">
              <w:rPr>
                <w:sz w:val="24"/>
                <w:szCs w:val="24"/>
              </w:rPr>
              <w:lastRenderedPageBreak/>
              <w:t>3.</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 xml:space="preserve">Предоставление </w:t>
            </w:r>
            <w:r w:rsidRPr="00046E85">
              <w:rPr>
                <w:sz w:val="24"/>
                <w:szCs w:val="24"/>
              </w:rPr>
              <w:lastRenderedPageBreak/>
              <w:t>межбюджетных трансфертов посел</w:t>
            </w:r>
            <w:r w:rsidRPr="00046E85">
              <w:rPr>
                <w:sz w:val="24"/>
                <w:szCs w:val="24"/>
              </w:rPr>
              <w:t>е</w:t>
            </w:r>
            <w:r w:rsidRPr="00046E85">
              <w:rPr>
                <w:sz w:val="24"/>
                <w:szCs w:val="24"/>
              </w:rPr>
              <w:t>ниям района из в</w:t>
            </w:r>
            <w:r w:rsidRPr="00046E85">
              <w:rPr>
                <w:sz w:val="24"/>
                <w:szCs w:val="24"/>
              </w:rPr>
              <w:t>ы</w:t>
            </w:r>
            <w:r w:rsidRPr="00046E85">
              <w:rPr>
                <w:sz w:val="24"/>
                <w:szCs w:val="24"/>
              </w:rPr>
              <w:t>шестоящих бюдж</w:t>
            </w:r>
            <w:r w:rsidRPr="00046E85">
              <w:rPr>
                <w:sz w:val="24"/>
                <w:szCs w:val="24"/>
              </w:rPr>
              <w:t>е</w:t>
            </w:r>
            <w:r w:rsidRPr="00046E85">
              <w:rPr>
                <w:sz w:val="24"/>
                <w:szCs w:val="24"/>
              </w:rPr>
              <w:t>тов, в том числе:</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 xml:space="preserve">Департамент </w:t>
            </w:r>
            <w:r w:rsidRPr="00046E85">
              <w:rPr>
                <w:sz w:val="24"/>
                <w:szCs w:val="24"/>
              </w:rPr>
              <w:lastRenderedPageBreak/>
              <w:t>финансов администр</w:t>
            </w:r>
            <w:r w:rsidRPr="00046E85">
              <w:rPr>
                <w:sz w:val="24"/>
                <w:szCs w:val="24"/>
              </w:rPr>
              <w:t>а</w:t>
            </w:r>
            <w:r w:rsidRPr="00046E85">
              <w:rPr>
                <w:sz w:val="24"/>
                <w:szCs w:val="24"/>
              </w:rPr>
              <w:t>ции района                                                                                                                                                                                                                                                                               Управление образования  админист</w:t>
            </w:r>
            <w:r w:rsidRPr="00046E85">
              <w:rPr>
                <w:sz w:val="24"/>
                <w:szCs w:val="24"/>
              </w:rPr>
              <w:t>а</w:t>
            </w:r>
            <w:r w:rsidRPr="00046E85">
              <w:rPr>
                <w:sz w:val="24"/>
                <w:szCs w:val="24"/>
              </w:rPr>
              <w:t>ции района                                                                                                                                                                                                                                        Управление организации деятельн</w:t>
            </w:r>
            <w:r w:rsidRPr="00046E85">
              <w:rPr>
                <w:sz w:val="24"/>
                <w:szCs w:val="24"/>
              </w:rPr>
              <w:t>о</w:t>
            </w:r>
            <w:r w:rsidRPr="00046E85">
              <w:rPr>
                <w:sz w:val="24"/>
                <w:szCs w:val="24"/>
              </w:rPr>
              <w:t>сти админ</w:t>
            </w:r>
            <w:r w:rsidRPr="00046E85">
              <w:rPr>
                <w:sz w:val="24"/>
                <w:szCs w:val="24"/>
              </w:rPr>
              <w:t>и</w:t>
            </w:r>
            <w:r w:rsidRPr="00046E85">
              <w:rPr>
                <w:sz w:val="24"/>
                <w:szCs w:val="24"/>
              </w:rPr>
              <w:t>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46 338,5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6 565,1</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8 310,1</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6 528,4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13 754,1</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5 475,4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5 705,4</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28 559,8</w:t>
            </w:r>
          </w:p>
        </w:tc>
        <w:tc>
          <w:tcPr>
            <w:tcW w:w="1276" w:type="dxa"/>
            <w:shd w:val="clear" w:color="auto" w:fill="auto"/>
            <w:noWrap/>
            <w:vAlign w:val="center"/>
            <w:hideMark/>
          </w:tcPr>
          <w:p w:rsidR="000726B7" w:rsidRPr="00046E85" w:rsidRDefault="000726B7" w:rsidP="000726B7">
            <w:pPr>
              <w:jc w:val="center"/>
              <w:rPr>
                <w:sz w:val="24"/>
                <w:szCs w:val="24"/>
              </w:rPr>
            </w:pPr>
            <w:r w:rsidRPr="00046E85">
              <w:rPr>
                <w:sz w:val="24"/>
                <w:szCs w:val="24"/>
              </w:rPr>
              <w:t>4 533,3</w:t>
            </w:r>
          </w:p>
        </w:tc>
        <w:tc>
          <w:tcPr>
            <w:tcW w:w="1276" w:type="dxa"/>
            <w:shd w:val="clear" w:color="auto" w:fill="auto"/>
            <w:noWrap/>
            <w:vAlign w:val="center"/>
            <w:hideMark/>
          </w:tcPr>
          <w:p w:rsidR="000726B7" w:rsidRPr="00046E85" w:rsidRDefault="000726B7" w:rsidP="000726B7">
            <w:pPr>
              <w:jc w:val="center"/>
              <w:rPr>
                <w:sz w:val="24"/>
                <w:szCs w:val="24"/>
              </w:rPr>
            </w:pPr>
            <w:r w:rsidRPr="00046E85">
              <w:rPr>
                <w:sz w:val="24"/>
                <w:szCs w:val="24"/>
              </w:rPr>
              <w:t>3 888,0</w:t>
            </w:r>
          </w:p>
        </w:tc>
        <w:tc>
          <w:tcPr>
            <w:tcW w:w="1275" w:type="dxa"/>
            <w:shd w:val="clear" w:color="auto" w:fill="auto"/>
            <w:noWrap/>
            <w:vAlign w:val="center"/>
            <w:hideMark/>
          </w:tcPr>
          <w:p w:rsidR="000726B7" w:rsidRPr="00046E85" w:rsidRDefault="000726B7" w:rsidP="000726B7">
            <w:pPr>
              <w:jc w:val="center"/>
              <w:rPr>
                <w:sz w:val="24"/>
                <w:szCs w:val="24"/>
              </w:rPr>
            </w:pPr>
            <w:r w:rsidRPr="00046E85">
              <w:rPr>
                <w:sz w:val="24"/>
                <w:szCs w:val="24"/>
              </w:rPr>
              <w:t>4 706,3</w:t>
            </w:r>
          </w:p>
        </w:tc>
        <w:tc>
          <w:tcPr>
            <w:tcW w:w="1276" w:type="dxa"/>
            <w:shd w:val="clear" w:color="auto" w:fill="auto"/>
            <w:noWrap/>
            <w:vAlign w:val="center"/>
            <w:hideMark/>
          </w:tcPr>
          <w:p w:rsidR="000726B7" w:rsidRPr="00046E85" w:rsidRDefault="000726B7" w:rsidP="000726B7">
            <w:pPr>
              <w:jc w:val="center"/>
              <w:rPr>
                <w:sz w:val="24"/>
                <w:szCs w:val="24"/>
              </w:rPr>
            </w:pPr>
            <w:r w:rsidRPr="00046E85">
              <w:rPr>
                <w:sz w:val="24"/>
                <w:szCs w:val="24"/>
              </w:rPr>
              <w:t>4 927,5</w:t>
            </w:r>
          </w:p>
        </w:tc>
        <w:tc>
          <w:tcPr>
            <w:tcW w:w="1276" w:type="dxa"/>
            <w:shd w:val="clear" w:color="auto" w:fill="auto"/>
            <w:noWrap/>
            <w:vAlign w:val="center"/>
            <w:hideMark/>
          </w:tcPr>
          <w:p w:rsidR="000726B7" w:rsidRPr="00046E85" w:rsidRDefault="000726B7" w:rsidP="000726B7">
            <w:pPr>
              <w:jc w:val="center"/>
              <w:rPr>
                <w:sz w:val="24"/>
                <w:szCs w:val="24"/>
              </w:rPr>
            </w:pPr>
            <w:r w:rsidRPr="00046E85">
              <w:rPr>
                <w:sz w:val="24"/>
                <w:szCs w:val="24"/>
              </w:rPr>
              <w:t>5 144,3</w:t>
            </w:r>
          </w:p>
        </w:tc>
        <w:tc>
          <w:tcPr>
            <w:tcW w:w="1276" w:type="dxa"/>
            <w:shd w:val="clear" w:color="auto" w:fill="auto"/>
            <w:noWrap/>
            <w:vAlign w:val="center"/>
            <w:hideMark/>
          </w:tcPr>
          <w:p w:rsidR="000726B7" w:rsidRPr="00046E85" w:rsidRDefault="000726B7" w:rsidP="000726B7">
            <w:pPr>
              <w:jc w:val="center"/>
              <w:rPr>
                <w:sz w:val="24"/>
                <w:szCs w:val="24"/>
              </w:rPr>
            </w:pPr>
            <w:r w:rsidRPr="00046E85">
              <w:rPr>
                <w:sz w:val="24"/>
                <w:szCs w:val="24"/>
              </w:rPr>
              <w:t>5 360,4</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17 778,7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2 031,8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4 422,1</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1 822,1</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8 826,6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331,1</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345,0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1.2.3.1</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Субвенции на ос</w:t>
            </w:r>
            <w:r w:rsidRPr="00046E85">
              <w:rPr>
                <w:sz w:val="24"/>
                <w:szCs w:val="24"/>
              </w:rPr>
              <w:t>у</w:t>
            </w:r>
            <w:r w:rsidRPr="00046E85">
              <w:rPr>
                <w:sz w:val="24"/>
                <w:szCs w:val="24"/>
              </w:rPr>
              <w:t>ществление полн</w:t>
            </w:r>
            <w:r w:rsidRPr="00046E85">
              <w:rPr>
                <w:sz w:val="24"/>
                <w:szCs w:val="24"/>
              </w:rPr>
              <w:t>о</w:t>
            </w:r>
            <w:r w:rsidRPr="00046E85">
              <w:rPr>
                <w:sz w:val="24"/>
                <w:szCs w:val="24"/>
              </w:rPr>
              <w:t>мочий по первичн</w:t>
            </w:r>
            <w:r w:rsidRPr="00046E85">
              <w:rPr>
                <w:sz w:val="24"/>
                <w:szCs w:val="24"/>
              </w:rPr>
              <w:t>о</w:t>
            </w:r>
            <w:r w:rsidRPr="00046E85">
              <w:rPr>
                <w:sz w:val="24"/>
                <w:szCs w:val="24"/>
              </w:rPr>
              <w:t>му воинскому учету  на территориях, где отсутствуют вое</w:t>
            </w:r>
            <w:r w:rsidRPr="00046E85">
              <w:rPr>
                <w:sz w:val="24"/>
                <w:szCs w:val="24"/>
              </w:rPr>
              <w:t>н</w:t>
            </w:r>
            <w:r w:rsidRPr="00046E85">
              <w:rPr>
                <w:sz w:val="24"/>
                <w:szCs w:val="24"/>
              </w:rPr>
              <w:t>ные комиссариаты</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Департамент финансов администр</w:t>
            </w:r>
            <w:r w:rsidRPr="00046E85">
              <w:rPr>
                <w:sz w:val="24"/>
                <w:szCs w:val="24"/>
              </w:rPr>
              <w:t>а</w:t>
            </w:r>
            <w:r w:rsidRPr="00046E85">
              <w:rPr>
                <w:sz w:val="24"/>
                <w:szCs w:val="24"/>
              </w:rPr>
              <w:t xml:space="preserve">ции района </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28 559,8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4 533,3</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3 888,0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4706,3</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4927,5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5144,3</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5360,4</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28 559,8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4 533,3</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3 888,0</w:t>
            </w:r>
          </w:p>
        </w:tc>
        <w:tc>
          <w:tcPr>
            <w:tcW w:w="1275" w:type="dxa"/>
            <w:shd w:val="clear" w:color="000000" w:fill="FFFFFF"/>
            <w:vAlign w:val="center"/>
            <w:hideMark/>
          </w:tcPr>
          <w:p w:rsidR="000726B7" w:rsidRPr="00046E85" w:rsidRDefault="000726B7" w:rsidP="000726B7">
            <w:pPr>
              <w:jc w:val="center"/>
              <w:rPr>
                <w:sz w:val="24"/>
                <w:szCs w:val="24"/>
              </w:rPr>
            </w:pPr>
            <w:r w:rsidRPr="00046E85">
              <w:rPr>
                <w:sz w:val="24"/>
                <w:szCs w:val="24"/>
              </w:rPr>
              <w:t>4706,3</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4927,5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5144,3</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5360,4</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lastRenderedPageBreak/>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1.2.3.2</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Субвенции  на ос</w:t>
            </w:r>
            <w:r w:rsidRPr="00046E85">
              <w:rPr>
                <w:sz w:val="24"/>
                <w:szCs w:val="24"/>
              </w:rPr>
              <w:t>у</w:t>
            </w:r>
            <w:r w:rsidRPr="00046E85">
              <w:rPr>
                <w:sz w:val="24"/>
                <w:szCs w:val="24"/>
              </w:rPr>
              <w:t>ществление фед</w:t>
            </w:r>
            <w:r w:rsidRPr="00046E85">
              <w:rPr>
                <w:sz w:val="24"/>
                <w:szCs w:val="24"/>
              </w:rPr>
              <w:t>е</w:t>
            </w:r>
            <w:r w:rsidRPr="00046E85">
              <w:rPr>
                <w:sz w:val="24"/>
                <w:szCs w:val="24"/>
              </w:rPr>
              <w:t xml:space="preserve">ральных полномочий                                по ЗАГС </w:t>
            </w: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1 902,2</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274,8</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317,1</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317,1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317,1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331,1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345</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1 902,2</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274,8</w:t>
            </w:r>
          </w:p>
        </w:tc>
        <w:tc>
          <w:tcPr>
            <w:tcW w:w="1276" w:type="dxa"/>
            <w:shd w:val="clear" w:color="000000" w:fill="FFFFFF"/>
            <w:hideMark/>
          </w:tcPr>
          <w:p w:rsidR="000726B7" w:rsidRPr="00046E85" w:rsidRDefault="000726B7" w:rsidP="000726B7">
            <w:pPr>
              <w:jc w:val="center"/>
              <w:rPr>
                <w:sz w:val="24"/>
                <w:szCs w:val="24"/>
              </w:rPr>
            </w:pPr>
            <w:r w:rsidRPr="00046E85">
              <w:rPr>
                <w:sz w:val="24"/>
                <w:szCs w:val="24"/>
              </w:rPr>
              <w:t>317,1</w:t>
            </w:r>
          </w:p>
        </w:tc>
        <w:tc>
          <w:tcPr>
            <w:tcW w:w="1275" w:type="dxa"/>
            <w:shd w:val="clear" w:color="000000" w:fill="FFFFFF"/>
            <w:hideMark/>
          </w:tcPr>
          <w:p w:rsidR="000726B7" w:rsidRPr="00046E85" w:rsidRDefault="000726B7" w:rsidP="000726B7">
            <w:pPr>
              <w:jc w:val="center"/>
              <w:rPr>
                <w:sz w:val="24"/>
                <w:szCs w:val="24"/>
              </w:rPr>
            </w:pPr>
            <w:r w:rsidRPr="00046E85">
              <w:rPr>
                <w:sz w:val="24"/>
                <w:szCs w:val="24"/>
              </w:rPr>
              <w:t>317,1</w:t>
            </w:r>
          </w:p>
        </w:tc>
        <w:tc>
          <w:tcPr>
            <w:tcW w:w="1276" w:type="dxa"/>
            <w:shd w:val="clear" w:color="000000" w:fill="FFFFFF"/>
            <w:hideMark/>
          </w:tcPr>
          <w:p w:rsidR="000726B7" w:rsidRPr="00046E85" w:rsidRDefault="000726B7" w:rsidP="000726B7">
            <w:pPr>
              <w:jc w:val="center"/>
              <w:rPr>
                <w:sz w:val="24"/>
                <w:szCs w:val="24"/>
              </w:rPr>
            </w:pPr>
            <w:r w:rsidRPr="00046E85">
              <w:rPr>
                <w:sz w:val="24"/>
                <w:szCs w:val="24"/>
              </w:rPr>
              <w:t>317,1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331,1</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345</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5"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c>
          <w:tcPr>
            <w:tcW w:w="1276" w:type="dxa"/>
            <w:shd w:val="clear" w:color="auto" w:fill="auto"/>
            <w:hideMark/>
          </w:tcPr>
          <w:p w:rsidR="000726B7" w:rsidRPr="00046E85" w:rsidRDefault="000726B7" w:rsidP="000726B7">
            <w:pPr>
              <w:jc w:val="center"/>
              <w:rPr>
                <w:sz w:val="24"/>
                <w:szCs w:val="24"/>
              </w:rPr>
            </w:pPr>
            <w:r w:rsidRPr="00046E85">
              <w:rPr>
                <w:sz w:val="24"/>
                <w:szCs w:val="24"/>
              </w:rPr>
              <w:t>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1.2.3.3</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 xml:space="preserve">ные трансферты                          (на финансирование наказов избирателей депутатам  ХМАО-Югры)   </w:t>
            </w: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797,0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797,0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797,0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797,0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1605"/>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1.2.3.4</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(в рамках программы «Содействие занят</w:t>
            </w:r>
            <w:r w:rsidRPr="00046E85">
              <w:rPr>
                <w:sz w:val="24"/>
                <w:szCs w:val="24"/>
              </w:rPr>
              <w:t>о</w:t>
            </w:r>
            <w:r w:rsidRPr="00046E85">
              <w:rPr>
                <w:sz w:val="24"/>
                <w:szCs w:val="24"/>
              </w:rPr>
              <w:t>сти»</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Управление образования  админист</w:t>
            </w:r>
            <w:r w:rsidRPr="00046E85">
              <w:rPr>
                <w:sz w:val="24"/>
                <w:szCs w:val="24"/>
              </w:rPr>
              <w:t>а</w:t>
            </w:r>
            <w:r w:rsidRPr="00046E85">
              <w:rPr>
                <w:sz w:val="24"/>
                <w:szCs w:val="24"/>
              </w:rPr>
              <w:t>ции района                                                                                                                                                                                                                                       Департамент финансов администр</w:t>
            </w:r>
            <w:r w:rsidRPr="00046E85">
              <w:rPr>
                <w:sz w:val="24"/>
                <w:szCs w:val="24"/>
              </w:rPr>
              <w:t>а</w:t>
            </w:r>
            <w:r w:rsidRPr="00046E85">
              <w:rPr>
                <w:sz w:val="24"/>
                <w:szCs w:val="24"/>
              </w:rPr>
              <w:t>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5 779,5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960,0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1 905,0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1 505,0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1 409,5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5 779,5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960,0</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1 905,00</w:t>
            </w:r>
          </w:p>
        </w:tc>
        <w:tc>
          <w:tcPr>
            <w:tcW w:w="1275" w:type="dxa"/>
            <w:shd w:val="clear" w:color="000000" w:fill="FFFFFF"/>
            <w:vAlign w:val="center"/>
            <w:hideMark/>
          </w:tcPr>
          <w:p w:rsidR="000726B7" w:rsidRPr="00046E85" w:rsidRDefault="000726B7" w:rsidP="000726B7">
            <w:pPr>
              <w:jc w:val="center"/>
              <w:rPr>
                <w:sz w:val="24"/>
                <w:szCs w:val="24"/>
              </w:rPr>
            </w:pPr>
            <w:r w:rsidRPr="00046E85">
              <w:rPr>
                <w:sz w:val="24"/>
                <w:szCs w:val="24"/>
              </w:rPr>
              <w:t>1 505,00</w:t>
            </w:r>
          </w:p>
        </w:tc>
        <w:tc>
          <w:tcPr>
            <w:tcW w:w="1276" w:type="dxa"/>
            <w:shd w:val="clear" w:color="000000" w:fill="FFFFFF"/>
            <w:vAlign w:val="center"/>
            <w:hideMark/>
          </w:tcPr>
          <w:p w:rsidR="000726B7" w:rsidRPr="00046E85" w:rsidRDefault="000726B7" w:rsidP="000726B7">
            <w:pPr>
              <w:jc w:val="center"/>
              <w:rPr>
                <w:sz w:val="24"/>
                <w:szCs w:val="24"/>
              </w:rPr>
            </w:pPr>
            <w:r w:rsidRPr="00046E85">
              <w:rPr>
                <w:sz w:val="24"/>
                <w:szCs w:val="24"/>
              </w:rPr>
              <w:t>1 409,50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1.2.3.5</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Межбюджетные трансферты    на подготовку                                                                                                                                                                                                                                                  к юбилейным датам муниципальных о</w:t>
            </w:r>
            <w:r w:rsidRPr="00046E85">
              <w:rPr>
                <w:sz w:val="24"/>
                <w:szCs w:val="24"/>
              </w:rPr>
              <w:t>б</w:t>
            </w:r>
            <w:r w:rsidRPr="00046E85">
              <w:rPr>
                <w:sz w:val="24"/>
                <w:szCs w:val="24"/>
              </w:rPr>
              <w:t>разований района, а также на содействие развитию историч</w:t>
            </w:r>
            <w:r w:rsidRPr="00046E85">
              <w:rPr>
                <w:sz w:val="24"/>
                <w:szCs w:val="24"/>
              </w:rPr>
              <w:t>е</w:t>
            </w:r>
            <w:r w:rsidRPr="00046E85">
              <w:rPr>
                <w:sz w:val="24"/>
                <w:szCs w:val="24"/>
              </w:rPr>
              <w:t>ских событий и иных местных традиций.</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Управление организации деятельн</w:t>
            </w:r>
            <w:r w:rsidRPr="00046E85">
              <w:rPr>
                <w:sz w:val="24"/>
                <w:szCs w:val="24"/>
              </w:rPr>
              <w:t>о</w:t>
            </w:r>
            <w:r w:rsidRPr="00046E85">
              <w:rPr>
                <w:sz w:val="24"/>
                <w:szCs w:val="24"/>
              </w:rPr>
              <w:t>сти админ</w:t>
            </w:r>
            <w:r w:rsidRPr="00046E85">
              <w:rPr>
                <w:sz w:val="24"/>
                <w:szCs w:val="24"/>
              </w:rPr>
              <w:t>и</w:t>
            </w:r>
            <w:r w:rsidRPr="00046E85">
              <w:rPr>
                <w:sz w:val="24"/>
                <w:szCs w:val="24"/>
              </w:rPr>
              <w:t>страции района</w:t>
            </w:r>
            <w:r w:rsidRPr="00046E85">
              <w:rPr>
                <w:sz w:val="24"/>
                <w:szCs w:val="24"/>
              </w:rPr>
              <w:br/>
            </w:r>
            <w:r w:rsidRPr="00046E85">
              <w:rPr>
                <w:sz w:val="24"/>
                <w:szCs w:val="24"/>
              </w:rPr>
              <w:br/>
              <w:t>Департамент финансов администр</w:t>
            </w:r>
            <w:r w:rsidRPr="00046E85">
              <w:rPr>
                <w:sz w:val="24"/>
                <w:szCs w:val="24"/>
              </w:rPr>
              <w:t>а</w:t>
            </w:r>
            <w:r w:rsidRPr="00046E85">
              <w:rPr>
                <w:sz w:val="24"/>
                <w:szCs w:val="24"/>
              </w:rPr>
              <w:lastRenderedPageBreak/>
              <w:t>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9 300,0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2 200,0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7 100,0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9 300,0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2 200,0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7 100,0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1.2.4</w:t>
            </w:r>
          </w:p>
        </w:tc>
        <w:tc>
          <w:tcPr>
            <w:tcW w:w="2410" w:type="dxa"/>
            <w:vMerge w:val="restart"/>
            <w:shd w:val="clear" w:color="auto" w:fill="auto"/>
            <w:vAlign w:val="center"/>
            <w:hideMark/>
          </w:tcPr>
          <w:p w:rsidR="000726B7" w:rsidRPr="00046E85" w:rsidRDefault="000726B7" w:rsidP="00E73814">
            <w:pPr>
              <w:jc w:val="center"/>
              <w:rPr>
                <w:sz w:val="24"/>
                <w:szCs w:val="24"/>
              </w:rPr>
            </w:pPr>
            <w:r w:rsidRPr="00046E85">
              <w:rPr>
                <w:sz w:val="24"/>
                <w:szCs w:val="24"/>
              </w:rPr>
              <w:t>Предоставление межбюджетных трансфертов бюдж</w:t>
            </w:r>
            <w:r w:rsidRPr="00046E85">
              <w:rPr>
                <w:sz w:val="24"/>
                <w:szCs w:val="24"/>
              </w:rPr>
              <w:t>е</w:t>
            </w:r>
            <w:r w:rsidRPr="00046E85">
              <w:rPr>
                <w:sz w:val="24"/>
                <w:szCs w:val="24"/>
              </w:rPr>
              <w:t>там поселений ра</w:t>
            </w:r>
            <w:r w:rsidRPr="00046E85">
              <w:rPr>
                <w:sz w:val="24"/>
                <w:szCs w:val="24"/>
              </w:rPr>
              <w:t>й</w:t>
            </w:r>
            <w:r w:rsidRPr="00046E85">
              <w:rPr>
                <w:sz w:val="24"/>
                <w:szCs w:val="24"/>
              </w:rPr>
              <w:t>она в иных случаях (на иные цели</w:t>
            </w:r>
            <w:r w:rsidR="00E73814" w:rsidRPr="00046E85">
              <w:rPr>
                <w:sz w:val="24"/>
                <w:szCs w:val="24"/>
              </w:rPr>
              <w:t>)</w:t>
            </w:r>
            <w:r w:rsidRPr="00046E85">
              <w:rPr>
                <w:sz w:val="24"/>
                <w:szCs w:val="24"/>
              </w:rPr>
              <w:t xml:space="preserve"> с ц</w:t>
            </w:r>
            <w:r w:rsidRPr="00046E85">
              <w:rPr>
                <w:sz w:val="24"/>
                <w:szCs w:val="24"/>
              </w:rPr>
              <w:t>е</w:t>
            </w:r>
            <w:r w:rsidRPr="00046E85">
              <w:rPr>
                <w:sz w:val="24"/>
                <w:szCs w:val="24"/>
              </w:rPr>
              <w:t>лью финансового обеспечения расхо</w:t>
            </w:r>
            <w:r w:rsidRPr="00046E85">
              <w:rPr>
                <w:sz w:val="24"/>
                <w:szCs w:val="24"/>
              </w:rPr>
              <w:t>д</w:t>
            </w:r>
            <w:r w:rsidRPr="00046E85">
              <w:rPr>
                <w:sz w:val="24"/>
                <w:szCs w:val="24"/>
              </w:rPr>
              <w:t>ных обязательств поселений при в</w:t>
            </w:r>
            <w:r w:rsidRPr="00046E85">
              <w:rPr>
                <w:sz w:val="24"/>
                <w:szCs w:val="24"/>
              </w:rPr>
              <w:t>ы</w:t>
            </w:r>
            <w:r w:rsidRPr="00046E85">
              <w:rPr>
                <w:sz w:val="24"/>
                <w:szCs w:val="24"/>
              </w:rPr>
              <w:t>полнении полном</w:t>
            </w:r>
            <w:r w:rsidRPr="00046E85">
              <w:rPr>
                <w:sz w:val="24"/>
                <w:szCs w:val="24"/>
              </w:rPr>
              <w:t>о</w:t>
            </w:r>
            <w:r w:rsidRPr="00046E85">
              <w:rPr>
                <w:sz w:val="24"/>
                <w:szCs w:val="24"/>
              </w:rPr>
              <w:t>чий органов местн</w:t>
            </w:r>
            <w:r w:rsidRPr="00046E85">
              <w:rPr>
                <w:sz w:val="24"/>
                <w:szCs w:val="24"/>
              </w:rPr>
              <w:t>о</w:t>
            </w:r>
            <w:r w:rsidRPr="00046E85">
              <w:rPr>
                <w:sz w:val="24"/>
                <w:szCs w:val="24"/>
              </w:rPr>
              <w:t>го самоуправления поселений по вопр</w:t>
            </w:r>
            <w:r w:rsidRPr="00046E85">
              <w:rPr>
                <w:sz w:val="24"/>
                <w:szCs w:val="24"/>
              </w:rPr>
              <w:t>о</w:t>
            </w:r>
            <w:r w:rsidRPr="00046E85">
              <w:rPr>
                <w:sz w:val="24"/>
                <w:szCs w:val="24"/>
              </w:rPr>
              <w:t>сам местного знач</w:t>
            </w:r>
            <w:r w:rsidRPr="00046E85">
              <w:rPr>
                <w:sz w:val="24"/>
                <w:szCs w:val="24"/>
              </w:rPr>
              <w:t>е</w:t>
            </w:r>
            <w:r w:rsidRPr="00046E85">
              <w:rPr>
                <w:sz w:val="24"/>
                <w:szCs w:val="24"/>
              </w:rPr>
              <w:t>ния в части конкре</w:t>
            </w:r>
            <w:r w:rsidRPr="00046E85">
              <w:rPr>
                <w:sz w:val="24"/>
                <w:szCs w:val="24"/>
              </w:rPr>
              <w:t>т</w:t>
            </w:r>
            <w:r w:rsidRPr="00046E85">
              <w:rPr>
                <w:sz w:val="24"/>
                <w:szCs w:val="24"/>
              </w:rPr>
              <w:t>ных мероприятий, в том числе:</w:t>
            </w:r>
          </w:p>
        </w:tc>
        <w:tc>
          <w:tcPr>
            <w:tcW w:w="1552" w:type="dxa"/>
            <w:vMerge w:val="restart"/>
            <w:shd w:val="clear" w:color="auto" w:fill="auto"/>
            <w:hideMark/>
          </w:tcPr>
          <w:p w:rsidR="000726B7" w:rsidRPr="00046E85" w:rsidRDefault="000726B7" w:rsidP="000726B7">
            <w:pPr>
              <w:jc w:val="center"/>
              <w:rPr>
                <w:sz w:val="24"/>
                <w:szCs w:val="24"/>
              </w:rPr>
            </w:pPr>
            <w:r w:rsidRPr="00046E85">
              <w:rPr>
                <w:sz w:val="24"/>
                <w:szCs w:val="24"/>
              </w:rPr>
              <w:t>Отдел по  жилищно-коммунал</w:t>
            </w:r>
            <w:r w:rsidRPr="00046E85">
              <w:rPr>
                <w:sz w:val="24"/>
                <w:szCs w:val="24"/>
              </w:rPr>
              <w:t>ь</w:t>
            </w:r>
            <w:r w:rsidRPr="00046E85">
              <w:rPr>
                <w:sz w:val="24"/>
                <w:szCs w:val="24"/>
              </w:rPr>
              <w:t>ному хозя</w:t>
            </w:r>
            <w:r w:rsidRPr="00046E85">
              <w:rPr>
                <w:sz w:val="24"/>
                <w:szCs w:val="24"/>
              </w:rPr>
              <w:t>й</w:t>
            </w:r>
            <w:r w:rsidRPr="00046E85">
              <w:rPr>
                <w:sz w:val="24"/>
                <w:szCs w:val="24"/>
              </w:rPr>
              <w:t>ству  и  строител</w:t>
            </w:r>
            <w:r w:rsidRPr="00046E85">
              <w:rPr>
                <w:sz w:val="24"/>
                <w:szCs w:val="24"/>
              </w:rPr>
              <w:t>ь</w:t>
            </w:r>
            <w:r w:rsidRPr="00046E85">
              <w:rPr>
                <w:sz w:val="24"/>
                <w:szCs w:val="24"/>
              </w:rPr>
              <w:t>ству адм</w:t>
            </w:r>
            <w:r w:rsidRPr="00046E85">
              <w:rPr>
                <w:sz w:val="24"/>
                <w:szCs w:val="24"/>
              </w:rPr>
              <w:t>и</w:t>
            </w:r>
            <w:r w:rsidRPr="00046E85">
              <w:rPr>
                <w:sz w:val="24"/>
                <w:szCs w:val="24"/>
              </w:rPr>
              <w:t>нистрации района,                                                                                                                                              Отдел по жилищным вопросам и муниц</w:t>
            </w:r>
            <w:r w:rsidRPr="00046E85">
              <w:rPr>
                <w:sz w:val="24"/>
                <w:szCs w:val="24"/>
              </w:rPr>
              <w:t>и</w:t>
            </w:r>
            <w:r w:rsidRPr="00046E85">
              <w:rPr>
                <w:sz w:val="24"/>
                <w:szCs w:val="24"/>
              </w:rPr>
              <w:t>пальной  собственн</w:t>
            </w:r>
            <w:r w:rsidRPr="00046E85">
              <w:rPr>
                <w:sz w:val="24"/>
                <w:szCs w:val="24"/>
              </w:rPr>
              <w:t>о</w:t>
            </w:r>
            <w:r w:rsidRPr="00046E85">
              <w:rPr>
                <w:sz w:val="24"/>
                <w:szCs w:val="24"/>
              </w:rPr>
              <w:t>сти админ</w:t>
            </w:r>
            <w:r w:rsidRPr="00046E85">
              <w:rPr>
                <w:sz w:val="24"/>
                <w:szCs w:val="24"/>
              </w:rPr>
              <w:t>и</w:t>
            </w:r>
            <w:r w:rsidRPr="00046E85">
              <w:rPr>
                <w:sz w:val="24"/>
                <w:szCs w:val="24"/>
              </w:rPr>
              <w:t>страции района,                                                                                                                                                            Отдел мес</w:t>
            </w:r>
            <w:r w:rsidRPr="00046E85">
              <w:rPr>
                <w:sz w:val="24"/>
                <w:szCs w:val="24"/>
              </w:rPr>
              <w:t>т</w:t>
            </w:r>
            <w:r w:rsidRPr="00046E85">
              <w:rPr>
                <w:sz w:val="24"/>
                <w:szCs w:val="24"/>
              </w:rPr>
              <w:t>ной пр</w:t>
            </w:r>
            <w:r w:rsidRPr="00046E85">
              <w:rPr>
                <w:sz w:val="24"/>
                <w:szCs w:val="24"/>
              </w:rPr>
              <w:t>о</w:t>
            </w:r>
            <w:r w:rsidRPr="00046E85">
              <w:rPr>
                <w:sz w:val="24"/>
                <w:szCs w:val="24"/>
              </w:rPr>
              <w:t>мышленн</w:t>
            </w:r>
            <w:r w:rsidRPr="00046E85">
              <w:rPr>
                <w:sz w:val="24"/>
                <w:szCs w:val="24"/>
              </w:rPr>
              <w:t>о</w:t>
            </w:r>
            <w:r w:rsidRPr="00046E85">
              <w:rPr>
                <w:sz w:val="24"/>
                <w:szCs w:val="24"/>
              </w:rPr>
              <w:t>сти и сел</w:t>
            </w:r>
            <w:r w:rsidRPr="00046E85">
              <w:rPr>
                <w:sz w:val="24"/>
                <w:szCs w:val="24"/>
              </w:rPr>
              <w:t>ь</w:t>
            </w:r>
            <w:r w:rsidRPr="00046E85">
              <w:rPr>
                <w:sz w:val="24"/>
                <w:szCs w:val="24"/>
              </w:rPr>
              <w:t>ского хозя</w:t>
            </w:r>
            <w:r w:rsidRPr="00046E85">
              <w:rPr>
                <w:sz w:val="24"/>
                <w:szCs w:val="24"/>
              </w:rPr>
              <w:t>й</w:t>
            </w:r>
            <w:r w:rsidRPr="00046E85">
              <w:rPr>
                <w:sz w:val="24"/>
                <w:szCs w:val="24"/>
              </w:rPr>
              <w:t>ства адм</w:t>
            </w:r>
            <w:r w:rsidRPr="00046E85">
              <w:rPr>
                <w:sz w:val="24"/>
                <w:szCs w:val="24"/>
              </w:rPr>
              <w:t>и</w:t>
            </w:r>
            <w:r w:rsidRPr="00046E85">
              <w:rPr>
                <w:sz w:val="24"/>
                <w:szCs w:val="24"/>
              </w:rPr>
              <w:t>нистрации,                                                                                                                                                                                     МКУ НР «Управл</w:t>
            </w:r>
            <w:r w:rsidRPr="00046E85">
              <w:rPr>
                <w:sz w:val="24"/>
                <w:szCs w:val="24"/>
              </w:rPr>
              <w:t>е</w:t>
            </w:r>
            <w:r w:rsidRPr="00046E85">
              <w:rPr>
                <w:sz w:val="24"/>
                <w:szCs w:val="24"/>
              </w:rPr>
              <w:lastRenderedPageBreak/>
              <w:t>ние по д</w:t>
            </w:r>
            <w:r w:rsidRPr="00046E85">
              <w:rPr>
                <w:sz w:val="24"/>
                <w:szCs w:val="24"/>
              </w:rPr>
              <w:t>е</w:t>
            </w:r>
            <w:r w:rsidRPr="00046E85">
              <w:rPr>
                <w:sz w:val="24"/>
                <w:szCs w:val="24"/>
              </w:rPr>
              <w:t>лам гра</w:t>
            </w:r>
            <w:r w:rsidRPr="00046E85">
              <w:rPr>
                <w:sz w:val="24"/>
                <w:szCs w:val="24"/>
              </w:rPr>
              <w:t>ж</w:t>
            </w:r>
            <w:r w:rsidRPr="00046E85">
              <w:rPr>
                <w:sz w:val="24"/>
                <w:szCs w:val="24"/>
              </w:rPr>
              <w:t>данской обороны и чрезвыча</w:t>
            </w:r>
            <w:r w:rsidRPr="00046E85">
              <w:rPr>
                <w:sz w:val="24"/>
                <w:szCs w:val="24"/>
              </w:rPr>
              <w:t>й</w:t>
            </w:r>
            <w:r w:rsidRPr="00046E85">
              <w:rPr>
                <w:sz w:val="24"/>
                <w:szCs w:val="24"/>
              </w:rPr>
              <w:t>ных ситу</w:t>
            </w:r>
            <w:r w:rsidRPr="00046E85">
              <w:rPr>
                <w:sz w:val="24"/>
                <w:szCs w:val="24"/>
              </w:rPr>
              <w:t>а</w:t>
            </w:r>
            <w:r w:rsidRPr="00046E85">
              <w:rPr>
                <w:sz w:val="24"/>
                <w:szCs w:val="24"/>
              </w:rPr>
              <w:t>ций»,      Д</w:t>
            </w:r>
            <w:r w:rsidRPr="00046E85">
              <w:rPr>
                <w:sz w:val="24"/>
                <w:szCs w:val="24"/>
              </w:rPr>
              <w:t>е</w:t>
            </w:r>
            <w:r w:rsidRPr="00046E85">
              <w:rPr>
                <w:sz w:val="24"/>
                <w:szCs w:val="24"/>
              </w:rPr>
              <w:t>партамент финансов администр</w:t>
            </w:r>
            <w:r w:rsidRPr="00046E85">
              <w:rPr>
                <w:sz w:val="24"/>
                <w:szCs w:val="24"/>
              </w:rPr>
              <w:t>а</w:t>
            </w:r>
            <w:r w:rsidRPr="00046E85">
              <w:rPr>
                <w:sz w:val="24"/>
                <w:szCs w:val="24"/>
              </w:rPr>
              <w:t xml:space="preserve">ции района     </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7 650,9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7 475,9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175,0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525"/>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7 650,9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7 475,9</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175,0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2895"/>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1.2.4.1</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Cельскому посел</w:t>
            </w:r>
            <w:r w:rsidRPr="00046E85">
              <w:rPr>
                <w:sz w:val="24"/>
                <w:szCs w:val="24"/>
              </w:rPr>
              <w:t>е</w:t>
            </w:r>
            <w:r w:rsidRPr="00046E85">
              <w:rPr>
                <w:sz w:val="24"/>
                <w:szCs w:val="24"/>
              </w:rPr>
              <w:t>нию Покур для р</w:t>
            </w:r>
            <w:r w:rsidRPr="00046E85">
              <w:rPr>
                <w:sz w:val="24"/>
                <w:szCs w:val="24"/>
              </w:rPr>
              <w:t>е</w:t>
            </w:r>
            <w:r w:rsidRPr="00046E85">
              <w:rPr>
                <w:sz w:val="24"/>
                <w:szCs w:val="24"/>
              </w:rPr>
              <w:t>конструкции огра</w:t>
            </w:r>
            <w:r w:rsidRPr="00046E85">
              <w:rPr>
                <w:sz w:val="24"/>
                <w:szCs w:val="24"/>
              </w:rPr>
              <w:t>ж</w:t>
            </w:r>
            <w:r w:rsidRPr="00046E85">
              <w:rPr>
                <w:sz w:val="24"/>
                <w:szCs w:val="24"/>
              </w:rPr>
              <w:t>дения памятника п</w:t>
            </w:r>
            <w:r w:rsidRPr="00046E85">
              <w:rPr>
                <w:sz w:val="24"/>
                <w:szCs w:val="24"/>
              </w:rPr>
              <w:t>о</w:t>
            </w:r>
            <w:r w:rsidRPr="00046E85">
              <w:rPr>
                <w:sz w:val="24"/>
                <w:szCs w:val="24"/>
              </w:rPr>
              <w:t>гибшим в годы ВОВ</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по  жилищно-коммунал</w:t>
            </w:r>
            <w:r w:rsidRPr="00046E85">
              <w:rPr>
                <w:sz w:val="24"/>
                <w:szCs w:val="24"/>
              </w:rPr>
              <w:t>ь</w:t>
            </w:r>
            <w:r w:rsidRPr="00046E85">
              <w:rPr>
                <w:sz w:val="24"/>
                <w:szCs w:val="24"/>
              </w:rPr>
              <w:t>ному хозя</w:t>
            </w:r>
            <w:r w:rsidRPr="00046E85">
              <w:rPr>
                <w:sz w:val="24"/>
                <w:szCs w:val="24"/>
              </w:rPr>
              <w:t>й</w:t>
            </w:r>
            <w:r w:rsidRPr="00046E85">
              <w:rPr>
                <w:sz w:val="24"/>
                <w:szCs w:val="24"/>
              </w:rPr>
              <w:t>ству  и  строител</w:t>
            </w:r>
            <w:r w:rsidRPr="00046E85">
              <w:rPr>
                <w:sz w:val="24"/>
                <w:szCs w:val="24"/>
              </w:rPr>
              <w:t>ь</w:t>
            </w:r>
            <w:r w:rsidRPr="00046E85">
              <w:rPr>
                <w:sz w:val="24"/>
                <w:szCs w:val="24"/>
              </w:rPr>
              <w:t>ству адм</w:t>
            </w:r>
            <w:r w:rsidRPr="00046E85">
              <w:rPr>
                <w:sz w:val="24"/>
                <w:szCs w:val="24"/>
              </w:rPr>
              <w:t>и</w:t>
            </w:r>
            <w:r w:rsidRPr="00046E85">
              <w:rPr>
                <w:sz w:val="24"/>
                <w:szCs w:val="24"/>
              </w:rPr>
              <w:t>нистрации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168,5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168,5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168,5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168,5</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1.2.4.2</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Городскому посел</w:t>
            </w:r>
            <w:r w:rsidRPr="00046E85">
              <w:rPr>
                <w:sz w:val="24"/>
                <w:szCs w:val="24"/>
              </w:rPr>
              <w:t>е</w:t>
            </w:r>
            <w:r w:rsidRPr="00046E85">
              <w:rPr>
                <w:sz w:val="24"/>
                <w:szCs w:val="24"/>
              </w:rPr>
              <w:t>нию Новоаганск для страхования мун</w:t>
            </w:r>
            <w:r w:rsidRPr="00046E85">
              <w:rPr>
                <w:sz w:val="24"/>
                <w:szCs w:val="24"/>
              </w:rPr>
              <w:t>и</w:t>
            </w:r>
            <w:r w:rsidRPr="00046E85">
              <w:rPr>
                <w:sz w:val="24"/>
                <w:szCs w:val="24"/>
              </w:rPr>
              <w:t>ципального имущ</w:t>
            </w:r>
            <w:r w:rsidRPr="00046E85">
              <w:rPr>
                <w:sz w:val="24"/>
                <w:szCs w:val="24"/>
              </w:rPr>
              <w:t>е</w:t>
            </w:r>
            <w:r w:rsidRPr="00046E85">
              <w:rPr>
                <w:sz w:val="24"/>
                <w:szCs w:val="24"/>
              </w:rPr>
              <w:lastRenderedPageBreak/>
              <w:t>ства</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Отдел по жилищным вопросам и муниц</w:t>
            </w:r>
            <w:r w:rsidRPr="00046E85">
              <w:rPr>
                <w:sz w:val="24"/>
                <w:szCs w:val="24"/>
              </w:rPr>
              <w:t>и</w:t>
            </w:r>
            <w:r w:rsidRPr="00046E85">
              <w:rPr>
                <w:sz w:val="24"/>
                <w:szCs w:val="24"/>
              </w:rPr>
              <w:lastRenderedPageBreak/>
              <w:t>пальной  собственн</w:t>
            </w:r>
            <w:r w:rsidRPr="00046E85">
              <w:rPr>
                <w:sz w:val="24"/>
                <w:szCs w:val="24"/>
              </w:rPr>
              <w:t>о</w:t>
            </w:r>
            <w:r w:rsidRPr="00046E85">
              <w:rPr>
                <w:sz w:val="24"/>
                <w:szCs w:val="24"/>
              </w:rPr>
              <w:t>сти админ</w:t>
            </w:r>
            <w:r w:rsidRPr="00046E85">
              <w:rPr>
                <w:sz w:val="24"/>
                <w:szCs w:val="24"/>
              </w:rPr>
              <w:t>и</w:t>
            </w:r>
            <w:r w:rsidRPr="00046E85">
              <w:rPr>
                <w:sz w:val="24"/>
                <w:szCs w:val="24"/>
              </w:rPr>
              <w:t>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1.2.4.3</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Cельскому посел</w:t>
            </w:r>
            <w:r w:rsidRPr="00046E85">
              <w:rPr>
                <w:sz w:val="24"/>
                <w:szCs w:val="24"/>
              </w:rPr>
              <w:t>е</w:t>
            </w:r>
            <w:r w:rsidRPr="00046E85">
              <w:rPr>
                <w:sz w:val="24"/>
                <w:szCs w:val="24"/>
              </w:rPr>
              <w:t>нию  Ваховск для выполнения работ по переносу водоема</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по  жилищно-коммунал</w:t>
            </w:r>
            <w:r w:rsidRPr="00046E85">
              <w:rPr>
                <w:sz w:val="24"/>
                <w:szCs w:val="24"/>
              </w:rPr>
              <w:t>ь</w:t>
            </w:r>
            <w:r w:rsidRPr="00046E85">
              <w:rPr>
                <w:sz w:val="24"/>
                <w:szCs w:val="24"/>
              </w:rPr>
              <w:t>ному хозя</w:t>
            </w:r>
            <w:r w:rsidRPr="00046E85">
              <w:rPr>
                <w:sz w:val="24"/>
                <w:szCs w:val="24"/>
              </w:rPr>
              <w:t>й</w:t>
            </w:r>
            <w:r w:rsidRPr="00046E85">
              <w:rPr>
                <w:sz w:val="24"/>
                <w:szCs w:val="24"/>
              </w:rPr>
              <w:t>ству  и  строител</w:t>
            </w:r>
            <w:r w:rsidRPr="00046E85">
              <w:rPr>
                <w:sz w:val="24"/>
                <w:szCs w:val="24"/>
              </w:rPr>
              <w:t>ь</w:t>
            </w:r>
            <w:r w:rsidRPr="00046E85">
              <w:rPr>
                <w:sz w:val="24"/>
                <w:szCs w:val="24"/>
              </w:rPr>
              <w:t>ству адм</w:t>
            </w:r>
            <w:r w:rsidRPr="00046E85">
              <w:rPr>
                <w:sz w:val="24"/>
                <w:szCs w:val="24"/>
              </w:rPr>
              <w:t>и</w:t>
            </w:r>
            <w:r w:rsidRPr="00046E85">
              <w:rPr>
                <w:sz w:val="24"/>
                <w:szCs w:val="24"/>
              </w:rPr>
              <w:t>нистрации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575,7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575,7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575,7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575,7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w:t>
            </w:r>
            <w:r w:rsidRPr="00046E85">
              <w:rPr>
                <w:sz w:val="24"/>
                <w:szCs w:val="24"/>
              </w:rPr>
              <w:lastRenderedPageBreak/>
              <w:t>4.4</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Cельскому посел</w:t>
            </w:r>
            <w:r w:rsidRPr="00046E85">
              <w:rPr>
                <w:sz w:val="24"/>
                <w:szCs w:val="24"/>
              </w:rPr>
              <w:t>е</w:t>
            </w:r>
            <w:r w:rsidRPr="00046E85">
              <w:rPr>
                <w:sz w:val="24"/>
                <w:szCs w:val="24"/>
              </w:rPr>
              <w:lastRenderedPageBreak/>
              <w:t>нию Ларьяк на пр</w:t>
            </w:r>
            <w:r w:rsidRPr="00046E85">
              <w:rPr>
                <w:sz w:val="24"/>
                <w:szCs w:val="24"/>
              </w:rPr>
              <w:t>о</w:t>
            </w:r>
            <w:r w:rsidRPr="00046E85">
              <w:rPr>
                <w:sz w:val="24"/>
                <w:szCs w:val="24"/>
              </w:rPr>
              <w:t>ведение меропри</w:t>
            </w:r>
            <w:r w:rsidRPr="00046E85">
              <w:rPr>
                <w:sz w:val="24"/>
                <w:szCs w:val="24"/>
              </w:rPr>
              <w:t>я</w:t>
            </w:r>
            <w:r w:rsidRPr="00046E85">
              <w:rPr>
                <w:sz w:val="24"/>
                <w:szCs w:val="24"/>
              </w:rPr>
              <w:t>тий, посвященных юбилейной дате со дня образования п</w:t>
            </w:r>
            <w:r w:rsidRPr="00046E85">
              <w:rPr>
                <w:sz w:val="24"/>
                <w:szCs w:val="24"/>
              </w:rPr>
              <w:t>о</w:t>
            </w:r>
            <w:r w:rsidRPr="00046E85">
              <w:rPr>
                <w:sz w:val="24"/>
                <w:szCs w:val="24"/>
              </w:rPr>
              <w:t>селения</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 xml:space="preserve">Отдел по  </w:t>
            </w:r>
            <w:r w:rsidRPr="00046E85">
              <w:rPr>
                <w:sz w:val="24"/>
                <w:szCs w:val="24"/>
              </w:rPr>
              <w:lastRenderedPageBreak/>
              <w:t>жилищно-коммунал</w:t>
            </w:r>
            <w:r w:rsidRPr="00046E85">
              <w:rPr>
                <w:sz w:val="24"/>
                <w:szCs w:val="24"/>
              </w:rPr>
              <w:t>ь</w:t>
            </w:r>
            <w:r w:rsidRPr="00046E85">
              <w:rPr>
                <w:sz w:val="24"/>
                <w:szCs w:val="24"/>
              </w:rPr>
              <w:t>ному хозя</w:t>
            </w:r>
            <w:r w:rsidRPr="00046E85">
              <w:rPr>
                <w:sz w:val="24"/>
                <w:szCs w:val="24"/>
              </w:rPr>
              <w:t>й</w:t>
            </w:r>
            <w:r w:rsidRPr="00046E85">
              <w:rPr>
                <w:sz w:val="24"/>
                <w:szCs w:val="24"/>
              </w:rPr>
              <w:t>ству  и  строител</w:t>
            </w:r>
            <w:r w:rsidRPr="00046E85">
              <w:rPr>
                <w:sz w:val="24"/>
                <w:szCs w:val="24"/>
              </w:rPr>
              <w:t>ь</w:t>
            </w:r>
            <w:r w:rsidRPr="00046E85">
              <w:rPr>
                <w:sz w:val="24"/>
                <w:szCs w:val="24"/>
              </w:rPr>
              <w:t>ству адм</w:t>
            </w:r>
            <w:r w:rsidRPr="00046E85">
              <w:rPr>
                <w:sz w:val="24"/>
                <w:szCs w:val="24"/>
              </w:rPr>
              <w:t>и</w:t>
            </w:r>
            <w:r w:rsidRPr="00046E85">
              <w:rPr>
                <w:sz w:val="24"/>
                <w:szCs w:val="24"/>
              </w:rPr>
              <w:t>нистрации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1 640,7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1 640,7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1 640,7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1 640,7</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1.2.4.5</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Cельскому посел</w:t>
            </w:r>
            <w:r w:rsidRPr="00046E85">
              <w:rPr>
                <w:sz w:val="24"/>
                <w:szCs w:val="24"/>
              </w:rPr>
              <w:t>е</w:t>
            </w:r>
            <w:r w:rsidRPr="00046E85">
              <w:rPr>
                <w:sz w:val="24"/>
                <w:szCs w:val="24"/>
              </w:rPr>
              <w:t>нию Аган на снос ветхого жилья</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по  жилищно-коммунал</w:t>
            </w:r>
            <w:r w:rsidRPr="00046E85">
              <w:rPr>
                <w:sz w:val="24"/>
                <w:szCs w:val="24"/>
              </w:rPr>
              <w:t>ь</w:t>
            </w:r>
            <w:r w:rsidRPr="00046E85">
              <w:rPr>
                <w:sz w:val="24"/>
                <w:szCs w:val="24"/>
              </w:rPr>
              <w:t>ному хозя</w:t>
            </w:r>
            <w:r w:rsidRPr="00046E85">
              <w:rPr>
                <w:sz w:val="24"/>
                <w:szCs w:val="24"/>
              </w:rPr>
              <w:t>й</w:t>
            </w:r>
            <w:r w:rsidRPr="00046E85">
              <w:rPr>
                <w:sz w:val="24"/>
                <w:szCs w:val="24"/>
              </w:rPr>
              <w:t>ству  и  строител</w:t>
            </w:r>
            <w:r w:rsidRPr="00046E85">
              <w:rPr>
                <w:sz w:val="24"/>
                <w:szCs w:val="24"/>
              </w:rPr>
              <w:t>ь</w:t>
            </w:r>
            <w:r w:rsidRPr="00046E85">
              <w:rPr>
                <w:sz w:val="24"/>
                <w:szCs w:val="24"/>
              </w:rPr>
              <w:t>ству адм</w:t>
            </w:r>
            <w:r w:rsidRPr="00046E85">
              <w:rPr>
                <w:sz w:val="24"/>
                <w:szCs w:val="24"/>
              </w:rPr>
              <w:t>и</w:t>
            </w:r>
            <w:r w:rsidRPr="00046E85">
              <w:rPr>
                <w:sz w:val="24"/>
                <w:szCs w:val="24"/>
              </w:rPr>
              <w:t>нистрации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250,0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250,0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250,0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250,0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lastRenderedPageBreak/>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lastRenderedPageBreak/>
              <w:t>1.2.4.6</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Городским посел</w:t>
            </w:r>
            <w:r w:rsidRPr="00046E85">
              <w:rPr>
                <w:sz w:val="24"/>
                <w:szCs w:val="24"/>
              </w:rPr>
              <w:t>е</w:t>
            </w:r>
            <w:r w:rsidRPr="00046E85">
              <w:rPr>
                <w:sz w:val="24"/>
                <w:szCs w:val="24"/>
              </w:rPr>
              <w:t>ниям Излучинск, Новоаганск и сел</w:t>
            </w:r>
            <w:r w:rsidRPr="00046E85">
              <w:rPr>
                <w:sz w:val="24"/>
                <w:szCs w:val="24"/>
              </w:rPr>
              <w:t>ь</w:t>
            </w:r>
            <w:r w:rsidRPr="00046E85">
              <w:rPr>
                <w:sz w:val="24"/>
                <w:szCs w:val="24"/>
              </w:rPr>
              <w:t>ским поселениям Аган, Покур, Вата, Зайцева Речка, Лар</w:t>
            </w:r>
            <w:r w:rsidRPr="00046E85">
              <w:rPr>
                <w:sz w:val="24"/>
                <w:szCs w:val="24"/>
              </w:rPr>
              <w:t>ь</w:t>
            </w:r>
            <w:r w:rsidRPr="00046E85">
              <w:rPr>
                <w:sz w:val="24"/>
                <w:szCs w:val="24"/>
              </w:rPr>
              <w:t>як, Ваховск  на орг</w:t>
            </w:r>
            <w:r w:rsidRPr="00046E85">
              <w:rPr>
                <w:sz w:val="24"/>
                <w:szCs w:val="24"/>
              </w:rPr>
              <w:t>а</w:t>
            </w:r>
            <w:r w:rsidRPr="00046E85">
              <w:rPr>
                <w:sz w:val="24"/>
                <w:szCs w:val="24"/>
              </w:rPr>
              <w:t>низацию деятельн</w:t>
            </w:r>
            <w:r w:rsidRPr="00046E85">
              <w:rPr>
                <w:sz w:val="24"/>
                <w:szCs w:val="24"/>
              </w:rPr>
              <w:t>о</w:t>
            </w:r>
            <w:r w:rsidRPr="00046E85">
              <w:rPr>
                <w:sz w:val="24"/>
                <w:szCs w:val="24"/>
              </w:rPr>
              <w:t>сти выставок-продаж (торговые ряды)</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мес</w:t>
            </w:r>
            <w:r w:rsidRPr="00046E85">
              <w:rPr>
                <w:sz w:val="24"/>
                <w:szCs w:val="24"/>
              </w:rPr>
              <w:t>т</w:t>
            </w:r>
            <w:r w:rsidRPr="00046E85">
              <w:rPr>
                <w:sz w:val="24"/>
                <w:szCs w:val="24"/>
              </w:rPr>
              <w:t>ной пр</w:t>
            </w:r>
            <w:r w:rsidRPr="00046E85">
              <w:rPr>
                <w:sz w:val="24"/>
                <w:szCs w:val="24"/>
              </w:rPr>
              <w:t>о</w:t>
            </w:r>
            <w:r w:rsidRPr="00046E85">
              <w:rPr>
                <w:sz w:val="24"/>
                <w:szCs w:val="24"/>
              </w:rPr>
              <w:t>мышленн</w:t>
            </w:r>
            <w:r w:rsidRPr="00046E85">
              <w:rPr>
                <w:sz w:val="24"/>
                <w:szCs w:val="24"/>
              </w:rPr>
              <w:t>о</w:t>
            </w:r>
            <w:r w:rsidRPr="00046E85">
              <w:rPr>
                <w:sz w:val="24"/>
                <w:szCs w:val="24"/>
              </w:rPr>
              <w:t>сти и сел</w:t>
            </w:r>
            <w:r w:rsidRPr="00046E85">
              <w:rPr>
                <w:sz w:val="24"/>
                <w:szCs w:val="24"/>
              </w:rPr>
              <w:t>ь</w:t>
            </w:r>
            <w:r w:rsidRPr="00046E85">
              <w:rPr>
                <w:sz w:val="24"/>
                <w:szCs w:val="24"/>
              </w:rPr>
              <w:t>ского хозя</w:t>
            </w:r>
            <w:r w:rsidRPr="00046E85">
              <w:rPr>
                <w:sz w:val="24"/>
                <w:szCs w:val="24"/>
              </w:rPr>
              <w:t>й</w:t>
            </w:r>
            <w:r w:rsidRPr="00046E85">
              <w:rPr>
                <w:sz w:val="24"/>
                <w:szCs w:val="24"/>
              </w:rPr>
              <w:t>ства адм</w:t>
            </w:r>
            <w:r w:rsidRPr="00046E85">
              <w:rPr>
                <w:sz w:val="24"/>
                <w:szCs w:val="24"/>
              </w:rPr>
              <w:t>и</w:t>
            </w:r>
            <w:r w:rsidRPr="00046E85">
              <w:rPr>
                <w:sz w:val="24"/>
                <w:szCs w:val="24"/>
              </w:rPr>
              <w:t>нистрации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2 392,8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2 392,8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2 392,8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2 392,8</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1.2.4.7</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Сельскому посел</w:t>
            </w:r>
            <w:r w:rsidRPr="00046E85">
              <w:rPr>
                <w:sz w:val="24"/>
                <w:szCs w:val="24"/>
              </w:rPr>
              <w:t>е</w:t>
            </w:r>
            <w:r w:rsidRPr="00046E85">
              <w:rPr>
                <w:sz w:val="24"/>
                <w:szCs w:val="24"/>
              </w:rPr>
              <w:t>нию Вата на пров</w:t>
            </w:r>
            <w:r w:rsidRPr="00046E85">
              <w:rPr>
                <w:sz w:val="24"/>
                <w:szCs w:val="24"/>
              </w:rPr>
              <w:t>е</w:t>
            </w:r>
            <w:r w:rsidRPr="00046E85">
              <w:rPr>
                <w:sz w:val="24"/>
                <w:szCs w:val="24"/>
              </w:rPr>
              <w:t>дение мероприятий по предупреждению паводка в границах поселения и пров</w:t>
            </w:r>
            <w:r w:rsidRPr="00046E85">
              <w:rPr>
                <w:sz w:val="24"/>
                <w:szCs w:val="24"/>
              </w:rPr>
              <w:t>е</w:t>
            </w:r>
            <w:r w:rsidRPr="00046E85">
              <w:rPr>
                <w:sz w:val="24"/>
                <w:szCs w:val="24"/>
              </w:rPr>
              <w:t>дение мероприятий после паводка</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МКУ НР «Управл</w:t>
            </w:r>
            <w:r w:rsidRPr="00046E85">
              <w:rPr>
                <w:sz w:val="24"/>
                <w:szCs w:val="24"/>
              </w:rPr>
              <w:t>е</w:t>
            </w:r>
            <w:r w:rsidRPr="00046E85">
              <w:rPr>
                <w:sz w:val="24"/>
                <w:szCs w:val="24"/>
              </w:rPr>
              <w:t>ние по д</w:t>
            </w:r>
            <w:r w:rsidRPr="00046E85">
              <w:rPr>
                <w:sz w:val="24"/>
                <w:szCs w:val="24"/>
              </w:rPr>
              <w:t>е</w:t>
            </w:r>
            <w:r w:rsidRPr="00046E85">
              <w:rPr>
                <w:sz w:val="24"/>
                <w:szCs w:val="24"/>
              </w:rPr>
              <w:t>лам гра</w:t>
            </w:r>
            <w:r w:rsidRPr="00046E85">
              <w:rPr>
                <w:sz w:val="24"/>
                <w:szCs w:val="24"/>
              </w:rPr>
              <w:t>ж</w:t>
            </w:r>
            <w:r w:rsidRPr="00046E85">
              <w:rPr>
                <w:sz w:val="24"/>
                <w:szCs w:val="24"/>
              </w:rPr>
              <w:t>данской обороны и чрезвыча</w:t>
            </w:r>
            <w:r w:rsidRPr="00046E85">
              <w:rPr>
                <w:sz w:val="24"/>
                <w:szCs w:val="24"/>
              </w:rPr>
              <w:t>й</w:t>
            </w:r>
            <w:r w:rsidRPr="00046E85">
              <w:rPr>
                <w:sz w:val="24"/>
                <w:szCs w:val="24"/>
              </w:rPr>
              <w:t>ных ситу</w:t>
            </w:r>
            <w:r w:rsidRPr="00046E85">
              <w:rPr>
                <w:sz w:val="24"/>
                <w:szCs w:val="24"/>
              </w:rPr>
              <w:t>а</w:t>
            </w:r>
            <w:r w:rsidRPr="00046E85">
              <w:rPr>
                <w:sz w:val="24"/>
                <w:szCs w:val="24"/>
              </w:rPr>
              <w:t>ций»</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299,6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299,6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299,6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299,6</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1.2.4.8</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 xml:space="preserve">ные трансферты на содержание ОМС </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Департамент финансов администр</w:t>
            </w:r>
            <w:r w:rsidRPr="00046E85">
              <w:rPr>
                <w:sz w:val="24"/>
                <w:szCs w:val="24"/>
              </w:rPr>
              <w:t>а</w:t>
            </w:r>
            <w:r w:rsidRPr="00046E85">
              <w:rPr>
                <w:sz w:val="24"/>
                <w:szCs w:val="24"/>
              </w:rPr>
              <w:t>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295,2</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120,2</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175,0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295,2</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120,2</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175,0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1.2.4.9</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(за счет средств Пр</w:t>
            </w:r>
            <w:r w:rsidRPr="00046E85">
              <w:rPr>
                <w:sz w:val="24"/>
                <w:szCs w:val="24"/>
              </w:rPr>
              <w:t>а</w:t>
            </w:r>
            <w:r w:rsidRPr="00046E85">
              <w:rPr>
                <w:sz w:val="24"/>
                <w:szCs w:val="24"/>
              </w:rPr>
              <w:t>вительства Тюме</w:t>
            </w:r>
            <w:r w:rsidRPr="00046E85">
              <w:rPr>
                <w:sz w:val="24"/>
                <w:szCs w:val="24"/>
              </w:rPr>
              <w:t>н</w:t>
            </w:r>
            <w:r w:rsidRPr="00046E85">
              <w:rPr>
                <w:sz w:val="24"/>
                <w:szCs w:val="24"/>
              </w:rPr>
              <w:t>ской области)</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Департамент финансов администр</w:t>
            </w:r>
            <w:r w:rsidRPr="00046E85">
              <w:rPr>
                <w:sz w:val="24"/>
                <w:szCs w:val="24"/>
              </w:rPr>
              <w:t>а</w:t>
            </w:r>
            <w:r w:rsidRPr="00046E85">
              <w:rPr>
                <w:sz w:val="24"/>
                <w:szCs w:val="24"/>
              </w:rPr>
              <w:t>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800,0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800,0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800,0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800,0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5"/>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1.2.4.10</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Иные межбюдже</w:t>
            </w:r>
            <w:r w:rsidRPr="00046E85">
              <w:rPr>
                <w:sz w:val="24"/>
                <w:szCs w:val="24"/>
              </w:rPr>
              <w:t>т</w:t>
            </w:r>
            <w:r w:rsidRPr="00046E85">
              <w:rPr>
                <w:sz w:val="24"/>
                <w:szCs w:val="24"/>
              </w:rPr>
              <w:t>ные трансферты                                                                                                                                                                                                                                                                       городскому посел</w:t>
            </w:r>
            <w:r w:rsidRPr="00046E85">
              <w:rPr>
                <w:sz w:val="24"/>
                <w:szCs w:val="24"/>
              </w:rPr>
              <w:t>е</w:t>
            </w:r>
            <w:r w:rsidRPr="00046E85">
              <w:rPr>
                <w:sz w:val="24"/>
                <w:szCs w:val="24"/>
              </w:rPr>
              <w:t>нию Новоаганск на благоустройство территории поселка</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Отдел по  жилищно-коммунал</w:t>
            </w:r>
            <w:r w:rsidRPr="00046E85">
              <w:rPr>
                <w:sz w:val="24"/>
                <w:szCs w:val="24"/>
              </w:rPr>
              <w:t>ь</w:t>
            </w:r>
            <w:r w:rsidRPr="00046E85">
              <w:rPr>
                <w:sz w:val="24"/>
                <w:szCs w:val="24"/>
              </w:rPr>
              <w:t>ному хозя</w:t>
            </w:r>
            <w:r w:rsidRPr="00046E85">
              <w:rPr>
                <w:sz w:val="24"/>
                <w:szCs w:val="24"/>
              </w:rPr>
              <w:t>й</w:t>
            </w:r>
            <w:r w:rsidRPr="00046E85">
              <w:rPr>
                <w:sz w:val="24"/>
                <w:szCs w:val="24"/>
              </w:rPr>
              <w:t>ству  и  строител</w:t>
            </w:r>
            <w:r w:rsidRPr="00046E85">
              <w:rPr>
                <w:sz w:val="24"/>
                <w:szCs w:val="24"/>
              </w:rPr>
              <w:t>ь</w:t>
            </w:r>
            <w:r w:rsidRPr="00046E85">
              <w:rPr>
                <w:sz w:val="24"/>
                <w:szCs w:val="24"/>
              </w:rPr>
              <w:t>ству адм</w:t>
            </w:r>
            <w:r w:rsidRPr="00046E85">
              <w:rPr>
                <w:sz w:val="24"/>
                <w:szCs w:val="24"/>
              </w:rPr>
              <w:t>и</w:t>
            </w:r>
            <w:r w:rsidRPr="00046E85">
              <w:rPr>
                <w:sz w:val="24"/>
                <w:szCs w:val="24"/>
              </w:rPr>
              <w:t>нистрации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728,4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728,4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728,4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728,4</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1.3</w:t>
            </w:r>
          </w:p>
        </w:tc>
        <w:tc>
          <w:tcPr>
            <w:tcW w:w="2410"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Повышение эффе</w:t>
            </w:r>
            <w:r w:rsidRPr="00046E85">
              <w:rPr>
                <w:bCs/>
                <w:sz w:val="24"/>
                <w:szCs w:val="24"/>
              </w:rPr>
              <w:t>к</w:t>
            </w:r>
            <w:r w:rsidRPr="00046E85">
              <w:rPr>
                <w:bCs/>
                <w:sz w:val="24"/>
                <w:szCs w:val="24"/>
              </w:rPr>
              <w:t>тивности управления муниципальными финансами</w:t>
            </w:r>
          </w:p>
        </w:tc>
        <w:tc>
          <w:tcPr>
            <w:tcW w:w="1552"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Департамент финансов администр</w:t>
            </w:r>
            <w:r w:rsidRPr="00046E85">
              <w:rPr>
                <w:bCs/>
                <w:sz w:val="24"/>
                <w:szCs w:val="24"/>
              </w:rPr>
              <w:t>а</w:t>
            </w:r>
            <w:r w:rsidRPr="00046E85">
              <w:rPr>
                <w:bCs/>
                <w:sz w:val="24"/>
                <w:szCs w:val="24"/>
              </w:rPr>
              <w:t>ции района</w:t>
            </w: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sz w:val="24"/>
                <w:szCs w:val="24"/>
              </w:rPr>
            </w:pPr>
            <w:r w:rsidRPr="00046E85">
              <w:rPr>
                <w:bCs/>
                <w:sz w:val="24"/>
                <w:szCs w:val="24"/>
              </w:rPr>
              <w:t>непосре</w:t>
            </w:r>
            <w:r w:rsidRPr="00046E85">
              <w:rPr>
                <w:bCs/>
                <w:sz w:val="24"/>
                <w:szCs w:val="24"/>
              </w:rPr>
              <w:t>д</w:t>
            </w:r>
            <w:r w:rsidRPr="00046E85">
              <w:rPr>
                <w:bCs/>
                <w:sz w:val="24"/>
                <w:szCs w:val="24"/>
              </w:rPr>
              <w:t>ственные результ</w:t>
            </w:r>
            <w:r w:rsidRPr="00046E85">
              <w:rPr>
                <w:bCs/>
                <w:sz w:val="24"/>
                <w:szCs w:val="24"/>
              </w:rPr>
              <w:t>а</w:t>
            </w:r>
            <w:r w:rsidRPr="00046E85">
              <w:rPr>
                <w:bCs/>
                <w:sz w:val="24"/>
                <w:szCs w:val="24"/>
              </w:rPr>
              <w:t>ты: пун</w:t>
            </w:r>
            <w:r w:rsidRPr="00046E85">
              <w:rPr>
                <w:bCs/>
                <w:sz w:val="24"/>
                <w:szCs w:val="24"/>
              </w:rPr>
              <w:t>к</w:t>
            </w:r>
            <w:r w:rsidRPr="00046E85">
              <w:rPr>
                <w:bCs/>
                <w:sz w:val="24"/>
                <w:szCs w:val="24"/>
              </w:rPr>
              <w:t>ты- 1,2,4;                                                                                                                                                                                                                                          конечные результ</w:t>
            </w:r>
            <w:r w:rsidRPr="00046E85">
              <w:rPr>
                <w:bCs/>
                <w:sz w:val="24"/>
                <w:szCs w:val="24"/>
              </w:rPr>
              <w:t>а</w:t>
            </w:r>
            <w:r w:rsidRPr="00046E85">
              <w:rPr>
                <w:bCs/>
                <w:sz w:val="24"/>
                <w:szCs w:val="24"/>
              </w:rPr>
              <w:t xml:space="preserve">ты:                                                                                                                                                                                                                                                                                             </w:t>
            </w:r>
            <w:r w:rsidRPr="00046E85">
              <w:rPr>
                <w:bCs/>
                <w:sz w:val="24"/>
                <w:szCs w:val="24"/>
              </w:rPr>
              <w:lastRenderedPageBreak/>
              <w:t>пункт- 3.</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lastRenderedPageBreak/>
              <w:t>2 000,0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1 000,0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1 000,0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фед</w:t>
            </w:r>
            <w:r w:rsidRPr="00046E85">
              <w:rPr>
                <w:bCs/>
                <w:sz w:val="24"/>
                <w:szCs w:val="24"/>
              </w:rPr>
              <w:t>е</w:t>
            </w:r>
            <w:r w:rsidRPr="00046E85">
              <w:rPr>
                <w:bCs/>
                <w:sz w:val="24"/>
                <w:szCs w:val="24"/>
              </w:rPr>
              <w:t>ральный бюджет</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бюджет авт</w:t>
            </w:r>
            <w:r w:rsidRPr="00046E85">
              <w:rPr>
                <w:bCs/>
                <w:sz w:val="24"/>
                <w:szCs w:val="24"/>
              </w:rPr>
              <w:t>о</w:t>
            </w:r>
            <w:r w:rsidRPr="00046E85">
              <w:rPr>
                <w:bCs/>
                <w:sz w:val="24"/>
                <w:szCs w:val="24"/>
              </w:rPr>
              <w:t>номного округа</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бюджет района</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2 000,0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1 000,0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1 000,0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бюджет посел</w:t>
            </w:r>
            <w:r w:rsidRPr="00046E85">
              <w:rPr>
                <w:bCs/>
                <w:sz w:val="24"/>
                <w:szCs w:val="24"/>
              </w:rPr>
              <w:t>е</w:t>
            </w:r>
            <w:r w:rsidRPr="00046E85">
              <w:rPr>
                <w:bCs/>
                <w:sz w:val="24"/>
                <w:szCs w:val="24"/>
              </w:rPr>
              <w:t>ний</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sz w:val="24"/>
                <w:szCs w:val="24"/>
              </w:rPr>
            </w:pPr>
          </w:p>
        </w:tc>
        <w:tc>
          <w:tcPr>
            <w:tcW w:w="2410" w:type="dxa"/>
            <w:vMerge/>
            <w:vAlign w:val="center"/>
            <w:hideMark/>
          </w:tcPr>
          <w:p w:rsidR="000726B7" w:rsidRPr="00046E85" w:rsidRDefault="000726B7" w:rsidP="000726B7">
            <w:pPr>
              <w:rPr>
                <w:bCs/>
                <w:sz w:val="24"/>
                <w:szCs w:val="24"/>
              </w:rPr>
            </w:pPr>
          </w:p>
        </w:tc>
        <w:tc>
          <w:tcPr>
            <w:tcW w:w="1552" w:type="dxa"/>
            <w:vMerge/>
            <w:vAlign w:val="center"/>
            <w:hideMark/>
          </w:tcPr>
          <w:p w:rsidR="000726B7" w:rsidRPr="00046E85" w:rsidRDefault="000726B7" w:rsidP="000726B7">
            <w:pPr>
              <w:rPr>
                <w:bCs/>
                <w:sz w:val="24"/>
                <w:szCs w:val="24"/>
              </w:rPr>
            </w:pPr>
          </w:p>
        </w:tc>
        <w:tc>
          <w:tcPr>
            <w:tcW w:w="1141" w:type="dxa"/>
            <w:shd w:val="clear" w:color="auto" w:fill="auto"/>
            <w:vAlign w:val="center"/>
            <w:hideMark/>
          </w:tcPr>
          <w:p w:rsidR="000726B7" w:rsidRPr="00046E85" w:rsidRDefault="000726B7" w:rsidP="000726B7">
            <w:pPr>
              <w:jc w:val="center"/>
              <w:rPr>
                <w:bCs/>
                <w:sz w:val="24"/>
                <w:szCs w:val="24"/>
              </w:rPr>
            </w:pPr>
            <w:r w:rsidRPr="00046E85">
              <w:rPr>
                <w:bCs/>
                <w:sz w:val="24"/>
                <w:szCs w:val="24"/>
              </w:rPr>
              <w:t>иные вн</w:t>
            </w:r>
            <w:r w:rsidRPr="00046E85">
              <w:rPr>
                <w:bCs/>
                <w:sz w:val="24"/>
                <w:szCs w:val="24"/>
              </w:rPr>
              <w:t>е</w:t>
            </w:r>
            <w:r w:rsidRPr="00046E85">
              <w:rPr>
                <w:bCs/>
                <w:sz w:val="24"/>
                <w:szCs w:val="24"/>
              </w:rPr>
              <w:t>бю</w:t>
            </w:r>
            <w:r w:rsidRPr="00046E85">
              <w:rPr>
                <w:bCs/>
                <w:sz w:val="24"/>
                <w:szCs w:val="24"/>
              </w:rPr>
              <w:t>д</w:t>
            </w:r>
            <w:r w:rsidRPr="00046E85">
              <w:rPr>
                <w:bCs/>
                <w:sz w:val="24"/>
                <w:szCs w:val="24"/>
              </w:rPr>
              <w:t>жетные исто</w:t>
            </w:r>
            <w:r w:rsidRPr="00046E85">
              <w:rPr>
                <w:bCs/>
                <w:sz w:val="24"/>
                <w:szCs w:val="24"/>
              </w:rPr>
              <w:t>ч</w:t>
            </w:r>
            <w:r w:rsidRPr="00046E85">
              <w:rPr>
                <w:bCs/>
                <w:sz w:val="24"/>
                <w:szCs w:val="24"/>
              </w:rPr>
              <w:t>ники</w:t>
            </w:r>
          </w:p>
        </w:tc>
        <w:tc>
          <w:tcPr>
            <w:tcW w:w="1276" w:type="dxa"/>
            <w:vMerge/>
            <w:vAlign w:val="center"/>
            <w:hideMark/>
          </w:tcPr>
          <w:p w:rsidR="000726B7" w:rsidRPr="00046E85" w:rsidRDefault="000726B7" w:rsidP="000726B7">
            <w:pPr>
              <w:rPr>
                <w:bCs/>
                <w:sz w:val="24"/>
                <w:szCs w:val="24"/>
              </w:rPr>
            </w:pP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1.3.1</w:t>
            </w:r>
          </w:p>
        </w:tc>
        <w:tc>
          <w:tcPr>
            <w:tcW w:w="2410"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Предоставление д</w:t>
            </w:r>
            <w:r w:rsidRPr="00046E85">
              <w:rPr>
                <w:sz w:val="24"/>
                <w:szCs w:val="24"/>
              </w:rPr>
              <w:t>о</w:t>
            </w:r>
            <w:r w:rsidRPr="00046E85">
              <w:rPr>
                <w:sz w:val="24"/>
                <w:szCs w:val="24"/>
              </w:rPr>
              <w:t>тации на поощрение достижения высоких показателей качества организации   и ос</w:t>
            </w:r>
            <w:r w:rsidRPr="00046E85">
              <w:rPr>
                <w:sz w:val="24"/>
                <w:szCs w:val="24"/>
              </w:rPr>
              <w:t>у</w:t>
            </w:r>
            <w:r w:rsidRPr="00046E85">
              <w:rPr>
                <w:sz w:val="24"/>
                <w:szCs w:val="24"/>
              </w:rPr>
              <w:t>ществления бю</w:t>
            </w:r>
            <w:r w:rsidRPr="00046E85">
              <w:rPr>
                <w:sz w:val="24"/>
                <w:szCs w:val="24"/>
              </w:rPr>
              <w:t>д</w:t>
            </w:r>
            <w:r w:rsidRPr="00046E85">
              <w:rPr>
                <w:sz w:val="24"/>
                <w:szCs w:val="24"/>
              </w:rPr>
              <w:t>жетного процесса в поселениях  района</w:t>
            </w:r>
          </w:p>
        </w:tc>
        <w:tc>
          <w:tcPr>
            <w:tcW w:w="1552"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Департамент финансов администр</w:t>
            </w:r>
            <w:r w:rsidRPr="00046E85">
              <w:rPr>
                <w:sz w:val="24"/>
                <w:szCs w:val="24"/>
              </w:rPr>
              <w:t>а</w:t>
            </w:r>
            <w:r w:rsidRPr="00046E85">
              <w:rPr>
                <w:sz w:val="24"/>
                <w:szCs w:val="24"/>
              </w:rPr>
              <w:t>ции района</w:t>
            </w: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всего</w:t>
            </w:r>
          </w:p>
        </w:tc>
        <w:tc>
          <w:tcPr>
            <w:tcW w:w="1276" w:type="dxa"/>
            <w:vMerge w:val="restart"/>
            <w:shd w:val="clear" w:color="auto" w:fill="auto"/>
            <w:vAlign w:val="center"/>
            <w:hideMark/>
          </w:tcPr>
          <w:p w:rsidR="000726B7" w:rsidRPr="00046E85" w:rsidRDefault="000726B7" w:rsidP="000726B7">
            <w:pPr>
              <w:jc w:val="center"/>
              <w:rPr>
                <w:sz w:val="24"/>
                <w:szCs w:val="24"/>
              </w:rPr>
            </w:pPr>
            <w:r w:rsidRPr="00046E85">
              <w:rPr>
                <w:sz w:val="24"/>
                <w:szCs w:val="24"/>
              </w:rPr>
              <w:t>Х</w:t>
            </w: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2 000,0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1 000,0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1 000,0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фед</w:t>
            </w:r>
            <w:r w:rsidRPr="00046E85">
              <w:rPr>
                <w:sz w:val="24"/>
                <w:szCs w:val="24"/>
              </w:rPr>
              <w:t>е</w:t>
            </w:r>
            <w:r w:rsidRPr="00046E85">
              <w:rPr>
                <w:sz w:val="24"/>
                <w:szCs w:val="24"/>
              </w:rPr>
              <w:t>ральный бюджет</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авт</w:t>
            </w:r>
            <w:r w:rsidRPr="00046E85">
              <w:rPr>
                <w:sz w:val="24"/>
                <w:szCs w:val="24"/>
              </w:rPr>
              <w:t>о</w:t>
            </w:r>
            <w:r w:rsidRPr="00046E85">
              <w:rPr>
                <w:sz w:val="24"/>
                <w:szCs w:val="24"/>
              </w:rPr>
              <w:t>номного округа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района</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2 000,0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1 000,0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1 000,0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бюджет посел</w:t>
            </w:r>
            <w:r w:rsidRPr="00046E85">
              <w:rPr>
                <w:sz w:val="24"/>
                <w:szCs w:val="24"/>
              </w:rPr>
              <w:t>е</w:t>
            </w:r>
            <w:r w:rsidRPr="00046E85">
              <w:rPr>
                <w:sz w:val="24"/>
                <w:szCs w:val="24"/>
              </w:rPr>
              <w:t>ний</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sz w:val="24"/>
                <w:szCs w:val="24"/>
              </w:rPr>
            </w:pPr>
          </w:p>
        </w:tc>
        <w:tc>
          <w:tcPr>
            <w:tcW w:w="2410" w:type="dxa"/>
            <w:vMerge/>
            <w:vAlign w:val="center"/>
            <w:hideMark/>
          </w:tcPr>
          <w:p w:rsidR="000726B7" w:rsidRPr="00046E85" w:rsidRDefault="000726B7" w:rsidP="000726B7">
            <w:pPr>
              <w:rPr>
                <w:sz w:val="24"/>
                <w:szCs w:val="24"/>
              </w:rPr>
            </w:pPr>
          </w:p>
        </w:tc>
        <w:tc>
          <w:tcPr>
            <w:tcW w:w="1552" w:type="dxa"/>
            <w:vMerge/>
            <w:vAlign w:val="center"/>
            <w:hideMark/>
          </w:tcPr>
          <w:p w:rsidR="000726B7" w:rsidRPr="00046E85" w:rsidRDefault="000726B7" w:rsidP="000726B7">
            <w:pPr>
              <w:rPr>
                <w:sz w:val="24"/>
                <w:szCs w:val="24"/>
              </w:rPr>
            </w:pPr>
          </w:p>
        </w:tc>
        <w:tc>
          <w:tcPr>
            <w:tcW w:w="1141" w:type="dxa"/>
            <w:shd w:val="clear" w:color="auto" w:fill="auto"/>
            <w:vAlign w:val="center"/>
            <w:hideMark/>
          </w:tcPr>
          <w:p w:rsidR="000726B7" w:rsidRPr="00046E85" w:rsidRDefault="000726B7" w:rsidP="000726B7">
            <w:pPr>
              <w:jc w:val="center"/>
              <w:rPr>
                <w:sz w:val="24"/>
                <w:szCs w:val="24"/>
              </w:rPr>
            </w:pPr>
            <w:r w:rsidRPr="00046E85">
              <w:rPr>
                <w:sz w:val="24"/>
                <w:szCs w:val="24"/>
              </w:rPr>
              <w:t>иные вн</w:t>
            </w:r>
            <w:r w:rsidRPr="00046E85">
              <w:rPr>
                <w:sz w:val="24"/>
                <w:szCs w:val="24"/>
              </w:rPr>
              <w:t>е</w:t>
            </w:r>
            <w:r w:rsidRPr="00046E85">
              <w:rPr>
                <w:sz w:val="24"/>
                <w:szCs w:val="24"/>
              </w:rPr>
              <w:t>бю</w:t>
            </w:r>
            <w:r w:rsidRPr="00046E85">
              <w:rPr>
                <w:sz w:val="24"/>
                <w:szCs w:val="24"/>
              </w:rPr>
              <w:t>д</w:t>
            </w:r>
            <w:r w:rsidRPr="00046E85">
              <w:rPr>
                <w:sz w:val="24"/>
                <w:szCs w:val="24"/>
              </w:rPr>
              <w:t>жетные исто</w:t>
            </w:r>
            <w:r w:rsidRPr="00046E85">
              <w:rPr>
                <w:sz w:val="24"/>
                <w:szCs w:val="24"/>
              </w:rPr>
              <w:t>ч</w:t>
            </w:r>
            <w:r w:rsidRPr="00046E85">
              <w:rPr>
                <w:sz w:val="24"/>
                <w:szCs w:val="24"/>
              </w:rPr>
              <w:t>ники</w:t>
            </w:r>
          </w:p>
        </w:tc>
        <w:tc>
          <w:tcPr>
            <w:tcW w:w="1276" w:type="dxa"/>
            <w:vMerge/>
            <w:vAlign w:val="center"/>
            <w:hideMark/>
          </w:tcPr>
          <w:p w:rsidR="000726B7" w:rsidRPr="00046E85" w:rsidRDefault="000726B7" w:rsidP="000726B7">
            <w:pPr>
              <w:rPr>
                <w:sz w:val="24"/>
                <w:szCs w:val="24"/>
              </w:rPr>
            </w:pPr>
          </w:p>
        </w:tc>
        <w:tc>
          <w:tcPr>
            <w:tcW w:w="1418"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5"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c>
          <w:tcPr>
            <w:tcW w:w="1276" w:type="dxa"/>
            <w:shd w:val="clear" w:color="auto" w:fill="auto"/>
            <w:vAlign w:val="center"/>
            <w:hideMark/>
          </w:tcPr>
          <w:p w:rsidR="000726B7" w:rsidRPr="00046E85" w:rsidRDefault="000726B7" w:rsidP="000726B7">
            <w:pPr>
              <w:jc w:val="center"/>
              <w:rPr>
                <w:sz w:val="24"/>
                <w:szCs w:val="24"/>
              </w:rPr>
            </w:pPr>
            <w:r w:rsidRPr="00046E85">
              <w:rPr>
                <w:sz w:val="24"/>
                <w:szCs w:val="24"/>
              </w:rPr>
              <w:t>0,0</w:t>
            </w:r>
          </w:p>
        </w:tc>
      </w:tr>
      <w:tr w:rsidR="000726B7" w:rsidRPr="00046E85" w:rsidTr="00053100">
        <w:trPr>
          <w:trHeight w:val="1872"/>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lastRenderedPageBreak/>
              <w:t> </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Итого по подпр</w:t>
            </w:r>
            <w:r w:rsidRPr="00046E85">
              <w:rPr>
                <w:bCs/>
                <w:color w:val="000000"/>
                <w:sz w:val="24"/>
                <w:szCs w:val="24"/>
              </w:rPr>
              <w:t>о</w:t>
            </w:r>
            <w:r w:rsidRPr="00046E85">
              <w:rPr>
                <w:bCs/>
                <w:color w:val="000000"/>
                <w:sz w:val="24"/>
                <w:szCs w:val="24"/>
              </w:rPr>
              <w:t>грамме I</w:t>
            </w:r>
          </w:p>
        </w:tc>
        <w:tc>
          <w:tcPr>
            <w:tcW w:w="1552"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 </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 </w:t>
            </w:r>
          </w:p>
        </w:tc>
        <w:tc>
          <w:tcPr>
            <w:tcW w:w="1418" w:type="dxa"/>
            <w:shd w:val="clear" w:color="auto" w:fill="auto"/>
            <w:vAlign w:val="center"/>
            <w:hideMark/>
          </w:tcPr>
          <w:p w:rsidR="000726B7" w:rsidRPr="00046E85" w:rsidRDefault="000726B7" w:rsidP="003E2062">
            <w:pPr>
              <w:jc w:val="center"/>
              <w:rPr>
                <w:bCs/>
                <w:color w:val="000000"/>
                <w:sz w:val="24"/>
                <w:szCs w:val="24"/>
              </w:rPr>
            </w:pPr>
            <w:r w:rsidRPr="00046E85">
              <w:rPr>
                <w:bCs/>
                <w:color w:val="000000"/>
                <w:sz w:val="24"/>
                <w:szCs w:val="24"/>
              </w:rPr>
              <w:t>3</w:t>
            </w:r>
            <w:r w:rsidR="003E2062" w:rsidRPr="00046E85">
              <w:rPr>
                <w:bCs/>
                <w:color w:val="000000"/>
                <w:sz w:val="24"/>
                <w:szCs w:val="24"/>
              </w:rPr>
              <w:t> 156 410,5</w:t>
            </w:r>
          </w:p>
        </w:tc>
        <w:tc>
          <w:tcPr>
            <w:tcW w:w="1276" w:type="dxa"/>
            <w:shd w:val="clear" w:color="auto" w:fill="auto"/>
            <w:vAlign w:val="center"/>
            <w:hideMark/>
          </w:tcPr>
          <w:p w:rsidR="000726B7" w:rsidRPr="00046E85" w:rsidRDefault="008D4713" w:rsidP="000726B7">
            <w:pPr>
              <w:jc w:val="center"/>
              <w:rPr>
                <w:bCs/>
                <w:color w:val="000000"/>
                <w:sz w:val="24"/>
                <w:szCs w:val="24"/>
              </w:rPr>
            </w:pPr>
            <w:r w:rsidRPr="00046E85">
              <w:rPr>
                <w:bCs/>
                <w:color w:val="000000"/>
                <w:sz w:val="24"/>
                <w:szCs w:val="24"/>
              </w:rPr>
              <w:t>888 095,3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426 106,5</w:t>
            </w:r>
          </w:p>
        </w:tc>
        <w:tc>
          <w:tcPr>
            <w:tcW w:w="1275"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445 731,7</w:t>
            </w:r>
          </w:p>
        </w:tc>
        <w:tc>
          <w:tcPr>
            <w:tcW w:w="1276"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452 432,0</w:t>
            </w:r>
          </w:p>
        </w:tc>
        <w:tc>
          <w:tcPr>
            <w:tcW w:w="1276"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462 377,6</w:t>
            </w:r>
          </w:p>
        </w:tc>
        <w:tc>
          <w:tcPr>
            <w:tcW w:w="1276"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481 667,4</w:t>
            </w:r>
          </w:p>
        </w:tc>
      </w:tr>
      <w:tr w:rsidR="006768FC" w:rsidRPr="00046E85" w:rsidTr="00053100">
        <w:trPr>
          <w:trHeight w:val="624"/>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shd w:val="clear" w:color="auto" w:fill="auto"/>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28 559,8</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4 533,3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3 888,0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4 706,3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4 927,5</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5 144,3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5 360,4</w:t>
            </w:r>
          </w:p>
        </w:tc>
      </w:tr>
      <w:tr w:rsidR="006768FC" w:rsidRPr="00046E85" w:rsidTr="00053100">
        <w:trPr>
          <w:trHeight w:val="936"/>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shd w:val="clear" w:color="auto" w:fill="auto"/>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938 935,2</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130 730,7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148 914,1</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153 249,7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167 371,3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165 851,8</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172 817,6</w:t>
            </w:r>
          </w:p>
        </w:tc>
      </w:tr>
      <w:tr w:rsidR="006768FC" w:rsidRPr="00046E85" w:rsidTr="00053100">
        <w:trPr>
          <w:trHeight w:val="420"/>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shd w:val="clear" w:color="auto" w:fill="auto"/>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3E2062">
            <w:pPr>
              <w:jc w:val="center"/>
              <w:rPr>
                <w:bCs/>
                <w:color w:val="000000"/>
                <w:sz w:val="24"/>
                <w:szCs w:val="24"/>
              </w:rPr>
            </w:pPr>
            <w:r w:rsidRPr="00046E85">
              <w:rPr>
                <w:bCs/>
                <w:color w:val="000000"/>
                <w:sz w:val="24"/>
                <w:szCs w:val="24"/>
              </w:rPr>
              <w:t>2</w:t>
            </w:r>
            <w:r w:rsidR="003E2062" w:rsidRPr="00046E85">
              <w:rPr>
                <w:bCs/>
                <w:color w:val="000000"/>
                <w:sz w:val="24"/>
                <w:szCs w:val="24"/>
              </w:rPr>
              <w:t> 188 915,5</w:t>
            </w:r>
          </w:p>
        </w:tc>
        <w:tc>
          <w:tcPr>
            <w:tcW w:w="1276" w:type="dxa"/>
            <w:shd w:val="clear" w:color="auto" w:fill="auto"/>
            <w:vAlign w:val="center"/>
            <w:hideMark/>
          </w:tcPr>
          <w:p w:rsidR="000726B7" w:rsidRPr="00046E85" w:rsidRDefault="008D4713" w:rsidP="000726B7">
            <w:pPr>
              <w:jc w:val="center"/>
              <w:rPr>
                <w:bCs/>
                <w:color w:val="000000"/>
                <w:sz w:val="24"/>
                <w:szCs w:val="24"/>
              </w:rPr>
            </w:pPr>
            <w:r w:rsidRPr="00046E85">
              <w:rPr>
                <w:bCs/>
                <w:color w:val="000000"/>
                <w:sz w:val="24"/>
                <w:szCs w:val="24"/>
              </w:rPr>
              <w:t>752 831,3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273 304,4</w:t>
            </w:r>
          </w:p>
        </w:tc>
        <w:tc>
          <w:tcPr>
            <w:tcW w:w="1275"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287 775,7</w:t>
            </w:r>
          </w:p>
        </w:tc>
        <w:tc>
          <w:tcPr>
            <w:tcW w:w="1276"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280 133,2</w:t>
            </w:r>
          </w:p>
        </w:tc>
        <w:tc>
          <w:tcPr>
            <w:tcW w:w="1276"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291 381,5</w:t>
            </w:r>
          </w:p>
        </w:tc>
        <w:tc>
          <w:tcPr>
            <w:tcW w:w="1276" w:type="dxa"/>
            <w:shd w:val="clear" w:color="auto" w:fill="auto"/>
            <w:vAlign w:val="center"/>
            <w:hideMark/>
          </w:tcPr>
          <w:p w:rsidR="000726B7" w:rsidRPr="00046E85" w:rsidRDefault="003E2062" w:rsidP="000726B7">
            <w:pPr>
              <w:jc w:val="center"/>
              <w:rPr>
                <w:bCs/>
                <w:color w:val="000000"/>
                <w:sz w:val="24"/>
                <w:szCs w:val="24"/>
              </w:rPr>
            </w:pPr>
            <w:r w:rsidRPr="00046E85">
              <w:rPr>
                <w:bCs/>
                <w:color w:val="000000"/>
                <w:sz w:val="24"/>
                <w:szCs w:val="24"/>
              </w:rPr>
              <w:t>303 489,4</w:t>
            </w:r>
          </w:p>
        </w:tc>
      </w:tr>
      <w:tr w:rsidR="006768FC" w:rsidRPr="00046E85" w:rsidTr="00053100">
        <w:trPr>
          <w:trHeight w:val="1668"/>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vMerge/>
            <w:shd w:val="clear" w:color="auto" w:fill="auto"/>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728,4</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728,4</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53100">
        <w:trPr>
          <w:trHeight w:val="624"/>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shd w:val="clear" w:color="auto" w:fill="auto"/>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53100">
        <w:trPr>
          <w:trHeight w:val="936"/>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vMerge/>
            <w:shd w:val="clear" w:color="auto" w:fill="auto"/>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870"/>
        </w:trPr>
        <w:tc>
          <w:tcPr>
            <w:tcW w:w="16030" w:type="dxa"/>
            <w:gridSpan w:val="12"/>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lastRenderedPageBreak/>
              <w:t>Цель2. Обеспечение долгосрочной сбалансирован-ности и устойчивости бюджета Нижневартов-ского района, повышение качества управления муниц</w:t>
            </w:r>
            <w:r w:rsidRPr="00046E85">
              <w:rPr>
                <w:bCs/>
                <w:color w:val="000000"/>
                <w:sz w:val="24"/>
                <w:szCs w:val="24"/>
              </w:rPr>
              <w:t>и</w:t>
            </w:r>
            <w:r w:rsidRPr="00046E85">
              <w:rPr>
                <w:bCs/>
                <w:color w:val="000000"/>
                <w:sz w:val="24"/>
                <w:szCs w:val="24"/>
              </w:rPr>
              <w:t>пальными финансами района</w:t>
            </w:r>
          </w:p>
        </w:tc>
      </w:tr>
      <w:tr w:rsidR="006768FC" w:rsidRPr="00046E85" w:rsidTr="00046E85">
        <w:trPr>
          <w:trHeight w:val="870"/>
        </w:trPr>
        <w:tc>
          <w:tcPr>
            <w:tcW w:w="16030" w:type="dxa"/>
            <w:gridSpan w:val="12"/>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Задача 2. Достижение долгосрочного устойчивого и экономически обоснованного соответствия расходных обязательств бюджета района источникам их финансового обеспечения, обеспечение условий для регулирования бюджетного процесса в районе и его совершенствования.</w:t>
            </w:r>
          </w:p>
        </w:tc>
      </w:tr>
      <w:tr w:rsidR="006768FC" w:rsidRPr="00046E85" w:rsidTr="00046E85">
        <w:trPr>
          <w:trHeight w:val="312"/>
        </w:trPr>
        <w:tc>
          <w:tcPr>
            <w:tcW w:w="16030" w:type="dxa"/>
            <w:gridSpan w:val="12"/>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Подпрограмма II. Управление муниципальными финансами вНижневартовском районе</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2.1.</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Долгосрочное бю</w:t>
            </w:r>
            <w:r w:rsidRPr="00046E85">
              <w:rPr>
                <w:bCs/>
                <w:color w:val="000000"/>
                <w:sz w:val="24"/>
                <w:szCs w:val="24"/>
              </w:rPr>
              <w:t>д</w:t>
            </w:r>
            <w:r w:rsidRPr="00046E85">
              <w:rPr>
                <w:bCs/>
                <w:color w:val="000000"/>
                <w:sz w:val="24"/>
                <w:szCs w:val="24"/>
              </w:rPr>
              <w:t>жетное планиров</w:t>
            </w:r>
            <w:r w:rsidRPr="00046E85">
              <w:rPr>
                <w:bCs/>
                <w:color w:val="000000"/>
                <w:sz w:val="24"/>
                <w:szCs w:val="24"/>
              </w:rPr>
              <w:t>а</w:t>
            </w:r>
            <w:r w:rsidRPr="00046E85">
              <w:rPr>
                <w:bCs/>
                <w:color w:val="000000"/>
                <w:sz w:val="24"/>
                <w:szCs w:val="24"/>
              </w:rPr>
              <w:t>ние</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 структурные подраздел</w:t>
            </w:r>
            <w:r w:rsidRPr="00046E85">
              <w:rPr>
                <w:color w:val="000000"/>
                <w:sz w:val="24"/>
                <w:szCs w:val="24"/>
              </w:rPr>
              <w:t>е</w:t>
            </w:r>
            <w:r w:rsidRPr="00046E85">
              <w:rPr>
                <w:color w:val="000000"/>
                <w:sz w:val="24"/>
                <w:szCs w:val="24"/>
              </w:rPr>
              <w:t>ния админ</w:t>
            </w:r>
            <w:r w:rsidRPr="00046E85">
              <w:rPr>
                <w:color w:val="000000"/>
                <w:sz w:val="24"/>
                <w:szCs w:val="24"/>
              </w:rPr>
              <w:t>и</w:t>
            </w:r>
            <w:r w:rsidRPr="00046E85">
              <w:rPr>
                <w:color w:val="000000"/>
                <w:sz w:val="24"/>
                <w:szCs w:val="24"/>
              </w:rPr>
              <w:t>страции района</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непосре</w:t>
            </w:r>
            <w:r w:rsidRPr="00046E85">
              <w:rPr>
                <w:bCs/>
                <w:color w:val="000000"/>
                <w:sz w:val="24"/>
                <w:szCs w:val="24"/>
              </w:rPr>
              <w:t>д</w:t>
            </w:r>
            <w:r w:rsidRPr="00046E85">
              <w:rPr>
                <w:bCs/>
                <w:color w:val="000000"/>
                <w:sz w:val="24"/>
                <w:szCs w:val="24"/>
              </w:rPr>
              <w:t>ственные результ</w:t>
            </w:r>
            <w:r w:rsidRPr="00046E85">
              <w:rPr>
                <w:bCs/>
                <w:color w:val="000000"/>
                <w:sz w:val="24"/>
                <w:szCs w:val="24"/>
              </w:rPr>
              <w:t>а</w:t>
            </w:r>
            <w:r w:rsidRPr="00046E85">
              <w:rPr>
                <w:bCs/>
                <w:color w:val="000000"/>
                <w:sz w:val="24"/>
                <w:szCs w:val="24"/>
              </w:rPr>
              <w:t>ты : пун</w:t>
            </w:r>
            <w:r w:rsidRPr="00046E85">
              <w:rPr>
                <w:bCs/>
                <w:color w:val="000000"/>
                <w:sz w:val="24"/>
                <w:szCs w:val="24"/>
              </w:rPr>
              <w:t>к</w:t>
            </w:r>
            <w:r w:rsidRPr="00046E85">
              <w:rPr>
                <w:bCs/>
                <w:color w:val="000000"/>
                <w:sz w:val="24"/>
                <w:szCs w:val="24"/>
              </w:rPr>
              <w:t>ты 8, 9;</w:t>
            </w:r>
          </w:p>
        </w:tc>
        <w:tc>
          <w:tcPr>
            <w:tcW w:w="9073" w:type="dxa"/>
            <w:gridSpan w:val="7"/>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за счет финансирования основной деятельности ответственного исполнителя и сои</w:t>
            </w:r>
            <w:r w:rsidRPr="00046E85">
              <w:rPr>
                <w:bCs/>
                <w:color w:val="000000"/>
                <w:sz w:val="24"/>
                <w:szCs w:val="24"/>
              </w:rPr>
              <w:t>с</w:t>
            </w:r>
            <w:r w:rsidRPr="00046E85">
              <w:rPr>
                <w:bCs/>
                <w:color w:val="000000"/>
                <w:sz w:val="24"/>
                <w:szCs w:val="24"/>
              </w:rPr>
              <w:t>полнителей муниципальной программы</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31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187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lastRenderedPageBreak/>
              <w:t>ники</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45"/>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2.1.1.</w:t>
            </w:r>
          </w:p>
        </w:tc>
        <w:tc>
          <w:tcPr>
            <w:tcW w:w="2410" w:type="dxa"/>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Разработка Бюдже</w:t>
            </w:r>
            <w:r w:rsidRPr="00046E85">
              <w:rPr>
                <w:color w:val="000000"/>
                <w:sz w:val="24"/>
                <w:szCs w:val="24"/>
              </w:rPr>
              <w:t>т</w:t>
            </w:r>
            <w:r w:rsidRPr="00046E85">
              <w:rPr>
                <w:color w:val="000000"/>
                <w:sz w:val="24"/>
                <w:szCs w:val="24"/>
              </w:rPr>
              <w:t>ного прогноза Ни</w:t>
            </w:r>
            <w:r w:rsidRPr="00046E85">
              <w:rPr>
                <w:color w:val="000000"/>
                <w:sz w:val="24"/>
                <w:szCs w:val="24"/>
              </w:rPr>
              <w:t>ж</w:t>
            </w:r>
            <w:r w:rsidRPr="00046E85">
              <w:rPr>
                <w:color w:val="000000"/>
                <w:sz w:val="24"/>
                <w:szCs w:val="24"/>
              </w:rPr>
              <w:t>невартовского ра</w:t>
            </w:r>
            <w:r w:rsidRPr="00046E85">
              <w:rPr>
                <w:color w:val="000000"/>
                <w:sz w:val="24"/>
                <w:szCs w:val="24"/>
              </w:rPr>
              <w:t>й</w:t>
            </w:r>
            <w:r w:rsidRPr="00046E85">
              <w:rPr>
                <w:color w:val="000000"/>
                <w:sz w:val="24"/>
                <w:szCs w:val="24"/>
              </w:rPr>
              <w:t>она на долгосрочный период</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624"/>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2.1.2.</w:t>
            </w:r>
          </w:p>
        </w:tc>
        <w:tc>
          <w:tcPr>
            <w:tcW w:w="2410" w:type="dxa"/>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Формирование и у</w:t>
            </w:r>
            <w:r w:rsidRPr="00046E85">
              <w:rPr>
                <w:color w:val="000000"/>
                <w:sz w:val="24"/>
                <w:szCs w:val="24"/>
              </w:rPr>
              <w:t>т</w:t>
            </w:r>
            <w:r w:rsidRPr="00046E85">
              <w:rPr>
                <w:color w:val="000000"/>
                <w:sz w:val="24"/>
                <w:szCs w:val="24"/>
              </w:rPr>
              <w:t>верждение «пр</w:t>
            </w:r>
            <w:r w:rsidRPr="00046E85">
              <w:rPr>
                <w:color w:val="000000"/>
                <w:sz w:val="24"/>
                <w:szCs w:val="24"/>
              </w:rPr>
              <w:t>о</w:t>
            </w:r>
            <w:r w:rsidRPr="00046E85">
              <w:rPr>
                <w:color w:val="000000"/>
                <w:sz w:val="24"/>
                <w:szCs w:val="24"/>
              </w:rPr>
              <w:t>граммного бюджета»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1050"/>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2.1.3.</w:t>
            </w:r>
          </w:p>
        </w:tc>
        <w:tc>
          <w:tcPr>
            <w:tcW w:w="2410" w:type="dxa"/>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Формирование м</w:t>
            </w:r>
            <w:r w:rsidRPr="00046E85">
              <w:rPr>
                <w:color w:val="000000"/>
                <w:sz w:val="24"/>
                <w:szCs w:val="24"/>
              </w:rPr>
              <w:t>у</w:t>
            </w:r>
            <w:r w:rsidRPr="00046E85">
              <w:rPr>
                <w:color w:val="000000"/>
                <w:sz w:val="24"/>
                <w:szCs w:val="24"/>
              </w:rPr>
              <w:t>ниципальных зад</w:t>
            </w:r>
            <w:r w:rsidRPr="00046E85">
              <w:rPr>
                <w:color w:val="000000"/>
                <w:sz w:val="24"/>
                <w:szCs w:val="24"/>
              </w:rPr>
              <w:t>а</w:t>
            </w:r>
            <w:r w:rsidRPr="00046E85">
              <w:rPr>
                <w:color w:val="000000"/>
                <w:sz w:val="24"/>
                <w:szCs w:val="24"/>
              </w:rPr>
              <w:t>ний на оказание м</w:t>
            </w:r>
            <w:r w:rsidRPr="00046E85">
              <w:rPr>
                <w:color w:val="000000"/>
                <w:sz w:val="24"/>
                <w:szCs w:val="24"/>
              </w:rPr>
              <w:t>у</w:t>
            </w:r>
            <w:r w:rsidRPr="00046E85">
              <w:rPr>
                <w:color w:val="000000"/>
                <w:sz w:val="24"/>
                <w:szCs w:val="24"/>
              </w:rPr>
              <w:t>ниципальных услуг (выполнение работ)</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2.2.</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Нормативное прав</w:t>
            </w:r>
            <w:r w:rsidRPr="00046E85">
              <w:rPr>
                <w:bCs/>
                <w:color w:val="000000"/>
                <w:sz w:val="24"/>
                <w:szCs w:val="24"/>
              </w:rPr>
              <w:t>о</w:t>
            </w:r>
            <w:r w:rsidRPr="00046E85">
              <w:rPr>
                <w:bCs/>
                <w:color w:val="000000"/>
                <w:sz w:val="24"/>
                <w:szCs w:val="24"/>
              </w:rPr>
              <w:t>вое регулирование в сфере бюджетного процесса и его с</w:t>
            </w:r>
            <w:r w:rsidRPr="00046E85">
              <w:rPr>
                <w:bCs/>
                <w:color w:val="000000"/>
                <w:sz w:val="24"/>
                <w:szCs w:val="24"/>
              </w:rPr>
              <w:t>о</w:t>
            </w:r>
            <w:r w:rsidRPr="00046E85">
              <w:rPr>
                <w:bCs/>
                <w:color w:val="000000"/>
                <w:sz w:val="24"/>
                <w:szCs w:val="24"/>
              </w:rPr>
              <w:t>вершенствование</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непосре</w:t>
            </w:r>
            <w:r w:rsidRPr="00046E85">
              <w:rPr>
                <w:bCs/>
                <w:color w:val="000000"/>
                <w:sz w:val="24"/>
                <w:szCs w:val="24"/>
              </w:rPr>
              <w:t>д</w:t>
            </w:r>
            <w:r w:rsidRPr="00046E85">
              <w:rPr>
                <w:bCs/>
                <w:color w:val="000000"/>
                <w:sz w:val="24"/>
                <w:szCs w:val="24"/>
              </w:rPr>
              <w:t>ственные результ</w:t>
            </w:r>
            <w:r w:rsidRPr="00046E85">
              <w:rPr>
                <w:bCs/>
                <w:color w:val="000000"/>
                <w:sz w:val="24"/>
                <w:szCs w:val="24"/>
              </w:rPr>
              <w:t>а</w:t>
            </w:r>
            <w:r w:rsidRPr="00046E85">
              <w:rPr>
                <w:bCs/>
                <w:color w:val="000000"/>
                <w:sz w:val="24"/>
                <w:szCs w:val="24"/>
              </w:rPr>
              <w:t>ты : пун</w:t>
            </w:r>
            <w:r w:rsidRPr="00046E85">
              <w:rPr>
                <w:bCs/>
                <w:color w:val="000000"/>
                <w:sz w:val="24"/>
                <w:szCs w:val="24"/>
              </w:rPr>
              <w:t>к</w:t>
            </w:r>
            <w:r w:rsidRPr="00046E85">
              <w:rPr>
                <w:bCs/>
                <w:color w:val="000000"/>
                <w:sz w:val="24"/>
                <w:szCs w:val="24"/>
              </w:rPr>
              <w:t>ты 7, 10, 11, 16; конечные результ</w:t>
            </w:r>
            <w:r w:rsidRPr="00046E85">
              <w:rPr>
                <w:bCs/>
                <w:color w:val="000000"/>
                <w:sz w:val="24"/>
                <w:szCs w:val="24"/>
              </w:rPr>
              <w:t>а</w:t>
            </w:r>
            <w:r w:rsidRPr="00046E85">
              <w:rPr>
                <w:bCs/>
                <w:color w:val="000000"/>
                <w:sz w:val="24"/>
                <w:szCs w:val="24"/>
              </w:rPr>
              <w:t>ты: пун</w:t>
            </w:r>
            <w:r w:rsidRPr="00046E85">
              <w:rPr>
                <w:bCs/>
                <w:color w:val="000000"/>
                <w:sz w:val="24"/>
                <w:szCs w:val="24"/>
              </w:rPr>
              <w:t>к</w:t>
            </w:r>
            <w:r w:rsidRPr="00046E85">
              <w:rPr>
                <w:bCs/>
                <w:color w:val="000000"/>
                <w:sz w:val="24"/>
                <w:szCs w:val="24"/>
              </w:rPr>
              <w:t>ты 6, 7, 8</w:t>
            </w:r>
          </w:p>
        </w:tc>
        <w:tc>
          <w:tcPr>
            <w:tcW w:w="9073" w:type="dxa"/>
            <w:gridSpan w:val="7"/>
            <w:vMerge w:val="restart"/>
            <w:shd w:val="clear" w:color="auto" w:fill="auto"/>
            <w:vAlign w:val="center"/>
            <w:hideMark/>
          </w:tcPr>
          <w:p w:rsidR="000726B7" w:rsidRPr="00046E85" w:rsidRDefault="000726B7" w:rsidP="000726B7">
            <w:pPr>
              <w:rPr>
                <w:bCs/>
                <w:color w:val="000000"/>
                <w:sz w:val="24"/>
                <w:szCs w:val="24"/>
              </w:rPr>
            </w:pPr>
            <w:r w:rsidRPr="00046E85">
              <w:rPr>
                <w:bCs/>
                <w:color w:val="000000"/>
                <w:sz w:val="24"/>
                <w:szCs w:val="24"/>
              </w:rPr>
              <w:t>за счет финансирования основной деятельности ответственного исполнителя  мун</w:t>
            </w:r>
            <w:r w:rsidRPr="00046E85">
              <w:rPr>
                <w:bCs/>
                <w:color w:val="000000"/>
                <w:sz w:val="24"/>
                <w:szCs w:val="24"/>
              </w:rPr>
              <w:t>и</w:t>
            </w:r>
            <w:r w:rsidRPr="00046E85">
              <w:rPr>
                <w:bCs/>
                <w:color w:val="000000"/>
                <w:sz w:val="24"/>
                <w:szCs w:val="24"/>
              </w:rPr>
              <w:t>ципальной программы</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31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187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 xml:space="preserve">ческих </w:t>
            </w:r>
            <w:r w:rsidRPr="00046E85">
              <w:rPr>
                <w:bCs/>
                <w:color w:val="000000"/>
                <w:sz w:val="24"/>
                <w:szCs w:val="24"/>
              </w:rPr>
              <w:lastRenderedPageBreak/>
              <w:t>лиц</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45"/>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2.2.1.</w:t>
            </w:r>
          </w:p>
        </w:tc>
        <w:tc>
          <w:tcPr>
            <w:tcW w:w="2410" w:type="dxa"/>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Совершенствование нормативного пр</w:t>
            </w:r>
            <w:r w:rsidRPr="00046E85">
              <w:rPr>
                <w:color w:val="000000"/>
                <w:sz w:val="24"/>
                <w:szCs w:val="24"/>
              </w:rPr>
              <w:t>а</w:t>
            </w:r>
            <w:r w:rsidRPr="00046E85">
              <w:rPr>
                <w:color w:val="000000"/>
                <w:sz w:val="24"/>
                <w:szCs w:val="24"/>
              </w:rPr>
              <w:t>вового регулиров</w:t>
            </w:r>
            <w:r w:rsidRPr="00046E85">
              <w:rPr>
                <w:color w:val="000000"/>
                <w:sz w:val="24"/>
                <w:szCs w:val="24"/>
              </w:rPr>
              <w:t>а</w:t>
            </w:r>
            <w:r w:rsidRPr="00046E85">
              <w:rPr>
                <w:color w:val="000000"/>
                <w:sz w:val="24"/>
                <w:szCs w:val="24"/>
              </w:rPr>
              <w:t>ния в сфере бюдже</w:t>
            </w:r>
            <w:r w:rsidRPr="00046E85">
              <w:rPr>
                <w:color w:val="000000"/>
                <w:sz w:val="24"/>
                <w:szCs w:val="24"/>
              </w:rPr>
              <w:t>т</w:t>
            </w:r>
            <w:r w:rsidRPr="00046E85">
              <w:rPr>
                <w:color w:val="000000"/>
                <w:sz w:val="24"/>
                <w:szCs w:val="24"/>
              </w:rPr>
              <w:t>ного процесса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1248"/>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2.2.2.</w:t>
            </w:r>
          </w:p>
        </w:tc>
        <w:tc>
          <w:tcPr>
            <w:tcW w:w="2410" w:type="dxa"/>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Организация план</w:t>
            </w:r>
            <w:r w:rsidRPr="00046E85">
              <w:rPr>
                <w:color w:val="000000"/>
                <w:sz w:val="24"/>
                <w:szCs w:val="24"/>
              </w:rPr>
              <w:t>и</w:t>
            </w:r>
            <w:r w:rsidRPr="00046E85">
              <w:rPr>
                <w:color w:val="000000"/>
                <w:sz w:val="24"/>
                <w:szCs w:val="24"/>
              </w:rPr>
              <w:t>рования, исполнения бюджета района и формирование о</w:t>
            </w:r>
            <w:r w:rsidRPr="00046E85">
              <w:rPr>
                <w:color w:val="000000"/>
                <w:sz w:val="24"/>
                <w:szCs w:val="24"/>
              </w:rPr>
              <w:t>т</w:t>
            </w:r>
            <w:r w:rsidRPr="00046E85">
              <w:rPr>
                <w:color w:val="000000"/>
                <w:sz w:val="24"/>
                <w:szCs w:val="24"/>
              </w:rPr>
              <w:t>четности об испо</w:t>
            </w:r>
            <w:r w:rsidRPr="00046E85">
              <w:rPr>
                <w:color w:val="000000"/>
                <w:sz w:val="24"/>
                <w:szCs w:val="24"/>
              </w:rPr>
              <w:t>л</w:t>
            </w:r>
            <w:r w:rsidRPr="00046E85">
              <w:rPr>
                <w:color w:val="000000"/>
                <w:sz w:val="24"/>
                <w:szCs w:val="24"/>
              </w:rPr>
              <w:t>нении бюджета ра</w:t>
            </w:r>
            <w:r w:rsidRPr="00046E85">
              <w:rPr>
                <w:color w:val="000000"/>
                <w:sz w:val="24"/>
                <w:szCs w:val="24"/>
              </w:rPr>
              <w:t>й</w:t>
            </w:r>
            <w:r w:rsidRPr="00046E85">
              <w:rPr>
                <w:color w:val="000000"/>
                <w:sz w:val="24"/>
                <w:szCs w:val="24"/>
              </w:rPr>
              <w:t>она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1872"/>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2.2.3.</w:t>
            </w:r>
          </w:p>
        </w:tc>
        <w:tc>
          <w:tcPr>
            <w:tcW w:w="2410" w:type="dxa"/>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Совершенствование системы оценки к</w:t>
            </w:r>
            <w:r w:rsidRPr="00046E85">
              <w:rPr>
                <w:color w:val="000000"/>
                <w:sz w:val="24"/>
                <w:szCs w:val="24"/>
              </w:rPr>
              <w:t>а</w:t>
            </w:r>
            <w:r w:rsidRPr="00046E85">
              <w:rPr>
                <w:color w:val="000000"/>
                <w:sz w:val="24"/>
                <w:szCs w:val="24"/>
              </w:rPr>
              <w:t>чества финансового менеджмента, ос</w:t>
            </w:r>
            <w:r w:rsidRPr="00046E85">
              <w:rPr>
                <w:color w:val="000000"/>
                <w:sz w:val="24"/>
                <w:szCs w:val="24"/>
              </w:rPr>
              <w:t>у</w:t>
            </w:r>
            <w:r w:rsidRPr="00046E85">
              <w:rPr>
                <w:color w:val="000000"/>
                <w:sz w:val="24"/>
                <w:szCs w:val="24"/>
              </w:rPr>
              <w:t>ществляемого гла</w:t>
            </w:r>
            <w:r w:rsidRPr="00046E85">
              <w:rPr>
                <w:color w:val="000000"/>
                <w:sz w:val="24"/>
                <w:szCs w:val="24"/>
              </w:rPr>
              <w:t>в</w:t>
            </w:r>
            <w:r w:rsidRPr="00046E85">
              <w:rPr>
                <w:color w:val="000000"/>
                <w:sz w:val="24"/>
                <w:szCs w:val="24"/>
              </w:rPr>
              <w:t>ными распорядит</w:t>
            </w:r>
            <w:r w:rsidRPr="00046E85">
              <w:rPr>
                <w:color w:val="000000"/>
                <w:sz w:val="24"/>
                <w:szCs w:val="24"/>
              </w:rPr>
              <w:t>е</w:t>
            </w:r>
            <w:r w:rsidRPr="00046E85">
              <w:rPr>
                <w:color w:val="000000"/>
                <w:sz w:val="24"/>
                <w:szCs w:val="24"/>
              </w:rPr>
              <w:t>лями средств бю</w:t>
            </w:r>
            <w:r w:rsidRPr="00046E85">
              <w:rPr>
                <w:color w:val="000000"/>
                <w:sz w:val="24"/>
                <w:szCs w:val="24"/>
              </w:rPr>
              <w:t>д</w:t>
            </w:r>
            <w:r w:rsidRPr="00046E85">
              <w:rPr>
                <w:color w:val="000000"/>
                <w:sz w:val="24"/>
                <w:szCs w:val="24"/>
              </w:rPr>
              <w:t>жета района, гла</w:t>
            </w:r>
            <w:r w:rsidRPr="00046E85">
              <w:rPr>
                <w:color w:val="000000"/>
                <w:sz w:val="24"/>
                <w:szCs w:val="24"/>
              </w:rPr>
              <w:t>в</w:t>
            </w:r>
            <w:r w:rsidRPr="00046E85">
              <w:rPr>
                <w:color w:val="000000"/>
                <w:sz w:val="24"/>
                <w:szCs w:val="24"/>
              </w:rPr>
              <w:lastRenderedPageBreak/>
              <w:t>ными администрат</w:t>
            </w:r>
            <w:r w:rsidRPr="00046E85">
              <w:rPr>
                <w:color w:val="000000"/>
                <w:sz w:val="24"/>
                <w:szCs w:val="24"/>
              </w:rPr>
              <w:t>о</w:t>
            </w:r>
            <w:r w:rsidRPr="00046E85">
              <w:rPr>
                <w:color w:val="000000"/>
                <w:sz w:val="24"/>
                <w:szCs w:val="24"/>
              </w:rPr>
              <w:t>рами доходов бю</w:t>
            </w:r>
            <w:r w:rsidRPr="00046E85">
              <w:rPr>
                <w:color w:val="000000"/>
                <w:sz w:val="24"/>
                <w:szCs w:val="24"/>
              </w:rPr>
              <w:t>д</w:t>
            </w:r>
            <w:r w:rsidRPr="00046E85">
              <w:rPr>
                <w:color w:val="000000"/>
                <w:sz w:val="24"/>
                <w:szCs w:val="24"/>
              </w:rPr>
              <w:t>жета района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288"/>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lastRenderedPageBreak/>
              <w:t>2.3.</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Управление резер</w:t>
            </w:r>
            <w:r w:rsidRPr="00046E85">
              <w:rPr>
                <w:bCs/>
                <w:color w:val="000000"/>
                <w:sz w:val="24"/>
                <w:szCs w:val="24"/>
              </w:rPr>
              <w:t>в</w:t>
            </w:r>
            <w:r w:rsidRPr="00046E85">
              <w:rPr>
                <w:bCs/>
                <w:color w:val="000000"/>
                <w:sz w:val="24"/>
                <w:szCs w:val="24"/>
              </w:rPr>
              <w:t>ными средствами бюджета Нижнева</w:t>
            </w:r>
            <w:r w:rsidRPr="00046E85">
              <w:rPr>
                <w:bCs/>
                <w:color w:val="000000"/>
                <w:sz w:val="24"/>
                <w:szCs w:val="24"/>
              </w:rPr>
              <w:t>р</w:t>
            </w:r>
            <w:r w:rsidRPr="00046E85">
              <w:rPr>
                <w:bCs/>
                <w:color w:val="000000"/>
                <w:sz w:val="24"/>
                <w:szCs w:val="24"/>
              </w:rPr>
              <w:t>товского района</w:t>
            </w:r>
          </w:p>
        </w:tc>
        <w:tc>
          <w:tcPr>
            <w:tcW w:w="1552"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Департамент финансов администр</w:t>
            </w:r>
            <w:r w:rsidRPr="00046E85">
              <w:rPr>
                <w:bCs/>
                <w:color w:val="000000"/>
                <w:sz w:val="24"/>
                <w:szCs w:val="24"/>
              </w:rPr>
              <w:t>а</w:t>
            </w:r>
            <w:r w:rsidRPr="00046E85">
              <w:rPr>
                <w:bCs/>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непосре</w:t>
            </w:r>
            <w:r w:rsidRPr="00046E85">
              <w:rPr>
                <w:bCs/>
                <w:color w:val="000000"/>
                <w:sz w:val="24"/>
                <w:szCs w:val="24"/>
              </w:rPr>
              <w:t>д</w:t>
            </w:r>
            <w:r w:rsidRPr="00046E85">
              <w:rPr>
                <w:bCs/>
                <w:color w:val="000000"/>
                <w:sz w:val="24"/>
                <w:szCs w:val="24"/>
              </w:rPr>
              <w:t>ственные результ</w:t>
            </w:r>
            <w:r w:rsidRPr="00046E85">
              <w:rPr>
                <w:bCs/>
                <w:color w:val="000000"/>
                <w:sz w:val="24"/>
                <w:szCs w:val="24"/>
              </w:rPr>
              <w:t>а</w:t>
            </w:r>
            <w:r w:rsidRPr="00046E85">
              <w:rPr>
                <w:bCs/>
                <w:color w:val="000000"/>
                <w:sz w:val="24"/>
                <w:szCs w:val="24"/>
              </w:rPr>
              <w:t>ты : пун</w:t>
            </w:r>
            <w:r w:rsidRPr="00046E85">
              <w:rPr>
                <w:bCs/>
                <w:color w:val="000000"/>
                <w:sz w:val="24"/>
                <w:szCs w:val="24"/>
              </w:rPr>
              <w:t>к</w:t>
            </w:r>
            <w:r w:rsidRPr="00046E85">
              <w:rPr>
                <w:bCs/>
                <w:color w:val="000000"/>
                <w:sz w:val="24"/>
                <w:szCs w:val="24"/>
              </w:rPr>
              <w:t>ты 12, 13 ;</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757 080,8</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35 174,1</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65 340,3</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150 565,9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205 088,7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147 361,3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153 550,5</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39 055,9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39 055,9</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718 024,9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35 174,1</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26 284,4</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150 565,9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205 088,7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147 361,3</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153 550,5</w:t>
            </w:r>
          </w:p>
        </w:tc>
      </w:tr>
      <w:tr w:rsidR="006768FC" w:rsidRPr="00046E85" w:rsidTr="00046E85">
        <w:trPr>
          <w:trHeight w:val="187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lastRenderedPageBreak/>
              <w:t>ники</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2.3.1.</w:t>
            </w:r>
          </w:p>
        </w:tc>
        <w:tc>
          <w:tcPr>
            <w:tcW w:w="2410"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Формирование Р</w:t>
            </w:r>
            <w:r w:rsidRPr="00046E85">
              <w:rPr>
                <w:color w:val="000000"/>
                <w:sz w:val="24"/>
                <w:szCs w:val="24"/>
              </w:rPr>
              <w:t>е</w:t>
            </w:r>
            <w:r w:rsidRPr="00046E85">
              <w:rPr>
                <w:color w:val="000000"/>
                <w:sz w:val="24"/>
                <w:szCs w:val="24"/>
              </w:rPr>
              <w:t>зервного фонда а</w:t>
            </w:r>
            <w:r w:rsidRPr="00046E85">
              <w:rPr>
                <w:color w:val="000000"/>
                <w:sz w:val="24"/>
                <w:szCs w:val="24"/>
              </w:rPr>
              <w:t>д</w:t>
            </w:r>
            <w:r w:rsidRPr="00046E85">
              <w:rPr>
                <w:color w:val="000000"/>
                <w:sz w:val="24"/>
                <w:szCs w:val="24"/>
              </w:rPr>
              <w:t>министрации района</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201 226,1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35 174,1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9 502,7</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46 587,9</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35 110,7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36 655,6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38 195,1</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201 226,1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35 174,1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9 502,7</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46 587,9</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35 110,7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36 655,6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38 195,1</w:t>
            </w:r>
          </w:p>
        </w:tc>
      </w:tr>
      <w:tr w:rsidR="006768FC" w:rsidRPr="00046E85" w:rsidTr="00046E85">
        <w:trPr>
          <w:trHeight w:val="1668"/>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2.3.</w:t>
            </w:r>
            <w:r w:rsidRPr="00046E85">
              <w:rPr>
                <w:color w:val="000000"/>
                <w:sz w:val="24"/>
                <w:szCs w:val="24"/>
              </w:rPr>
              <w:lastRenderedPageBreak/>
              <w:t>2.</w:t>
            </w:r>
          </w:p>
        </w:tc>
        <w:tc>
          <w:tcPr>
            <w:tcW w:w="2410"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Формирование у</w:t>
            </w:r>
            <w:r w:rsidRPr="00046E85">
              <w:rPr>
                <w:color w:val="000000"/>
                <w:sz w:val="24"/>
                <w:szCs w:val="24"/>
              </w:rPr>
              <w:t>с</w:t>
            </w:r>
            <w:r w:rsidRPr="00046E85">
              <w:rPr>
                <w:color w:val="000000"/>
                <w:sz w:val="24"/>
                <w:szCs w:val="24"/>
              </w:rPr>
              <w:lastRenderedPageBreak/>
              <w:t>ловно утверждаемых расходов</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 xml:space="preserve">Департамент </w:t>
            </w:r>
            <w:r w:rsidRPr="00046E85">
              <w:rPr>
                <w:color w:val="000000"/>
                <w:sz w:val="24"/>
                <w:szCs w:val="24"/>
              </w:rPr>
              <w:lastRenderedPageBreak/>
              <w:t>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386 641,2</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54 540,0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106 040,0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110 705,8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115 355,4</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386 641,2</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54 540,0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106 040,0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110 705,8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115 355,4</w:t>
            </w:r>
          </w:p>
        </w:tc>
      </w:tr>
      <w:tr w:rsidR="006768FC" w:rsidRPr="00046E85" w:rsidTr="00046E85">
        <w:trPr>
          <w:trHeight w:val="1668"/>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2.3.3.</w:t>
            </w:r>
          </w:p>
        </w:tc>
        <w:tc>
          <w:tcPr>
            <w:tcW w:w="2410"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Формирование р</w:t>
            </w:r>
            <w:r w:rsidRPr="00046E85">
              <w:rPr>
                <w:color w:val="000000"/>
                <w:sz w:val="24"/>
                <w:szCs w:val="24"/>
              </w:rPr>
              <w:t>е</w:t>
            </w:r>
            <w:r w:rsidRPr="00046E85">
              <w:rPr>
                <w:color w:val="000000"/>
                <w:sz w:val="24"/>
                <w:szCs w:val="24"/>
              </w:rPr>
              <w:t>зерва на исполнение Указов Президента Российской Федер</w:t>
            </w:r>
            <w:r w:rsidRPr="00046E85">
              <w:rPr>
                <w:color w:val="000000"/>
                <w:sz w:val="24"/>
                <w:szCs w:val="24"/>
              </w:rPr>
              <w:t>а</w:t>
            </w:r>
            <w:r w:rsidRPr="00046E85">
              <w:rPr>
                <w:color w:val="000000"/>
                <w:sz w:val="24"/>
                <w:szCs w:val="24"/>
              </w:rPr>
              <w:t>ции от 07.05.2012 года № 597, от 01.06.2012 № 761</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169 213,6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55 837,6</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49 438,0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63 938,0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 xml:space="preserve">номного </w:t>
            </w:r>
            <w:r w:rsidRPr="00046E85">
              <w:rPr>
                <w:color w:val="000000"/>
                <w:sz w:val="24"/>
                <w:szCs w:val="24"/>
              </w:rPr>
              <w:lastRenderedPageBreak/>
              <w:t>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39 055,9</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39 055,9</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130 157,7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16 781,7</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49 438,0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63 938,0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2.3.4.</w:t>
            </w:r>
          </w:p>
        </w:tc>
        <w:tc>
          <w:tcPr>
            <w:tcW w:w="2410"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Формирование р</w:t>
            </w:r>
            <w:r w:rsidRPr="00046E85">
              <w:rPr>
                <w:color w:val="000000"/>
                <w:sz w:val="24"/>
                <w:szCs w:val="24"/>
              </w:rPr>
              <w:t>е</w:t>
            </w:r>
            <w:r w:rsidRPr="00046E85">
              <w:rPr>
                <w:color w:val="000000"/>
                <w:sz w:val="24"/>
                <w:szCs w:val="24"/>
              </w:rPr>
              <w:t>зерва на софинанс</w:t>
            </w:r>
            <w:r w:rsidRPr="00046E85">
              <w:rPr>
                <w:color w:val="000000"/>
                <w:sz w:val="24"/>
                <w:szCs w:val="24"/>
              </w:rPr>
              <w:t>и</w:t>
            </w:r>
            <w:r w:rsidRPr="00046E85">
              <w:rPr>
                <w:color w:val="000000"/>
                <w:sz w:val="24"/>
                <w:szCs w:val="24"/>
              </w:rPr>
              <w:t>рование государс</w:t>
            </w:r>
            <w:r w:rsidRPr="00046E85">
              <w:rPr>
                <w:color w:val="000000"/>
                <w:sz w:val="24"/>
                <w:szCs w:val="24"/>
              </w:rPr>
              <w:t>т</w:t>
            </w:r>
            <w:r w:rsidRPr="00046E85">
              <w:rPr>
                <w:color w:val="000000"/>
                <w:sz w:val="24"/>
                <w:szCs w:val="24"/>
              </w:rPr>
              <w:t>венных программ</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5"/>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2.4.</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Эффективное упра</w:t>
            </w:r>
            <w:r w:rsidRPr="00046E85">
              <w:rPr>
                <w:bCs/>
                <w:color w:val="000000"/>
                <w:sz w:val="24"/>
                <w:szCs w:val="24"/>
              </w:rPr>
              <w:t>в</w:t>
            </w:r>
            <w:r w:rsidRPr="00046E85">
              <w:rPr>
                <w:bCs/>
                <w:color w:val="000000"/>
                <w:sz w:val="24"/>
                <w:szCs w:val="24"/>
              </w:rPr>
              <w:t>ление муниципал</w:t>
            </w:r>
            <w:r w:rsidRPr="00046E85">
              <w:rPr>
                <w:bCs/>
                <w:color w:val="000000"/>
                <w:sz w:val="24"/>
                <w:szCs w:val="24"/>
              </w:rPr>
              <w:t>ь</w:t>
            </w:r>
            <w:r w:rsidRPr="00046E85">
              <w:rPr>
                <w:bCs/>
                <w:color w:val="000000"/>
                <w:sz w:val="24"/>
                <w:szCs w:val="24"/>
              </w:rPr>
              <w:t>ным долгом</w:t>
            </w:r>
          </w:p>
        </w:tc>
        <w:tc>
          <w:tcPr>
            <w:tcW w:w="1552"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Департамент финансов администр</w:t>
            </w:r>
            <w:r w:rsidRPr="00046E85">
              <w:rPr>
                <w:bCs/>
                <w:color w:val="000000"/>
                <w:sz w:val="24"/>
                <w:szCs w:val="24"/>
              </w:rPr>
              <w:t>а</w:t>
            </w:r>
            <w:r w:rsidRPr="00046E85">
              <w:rPr>
                <w:bCs/>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непосре</w:t>
            </w:r>
            <w:r w:rsidRPr="00046E85">
              <w:rPr>
                <w:bCs/>
                <w:color w:val="000000"/>
                <w:sz w:val="24"/>
                <w:szCs w:val="24"/>
              </w:rPr>
              <w:t>д</w:t>
            </w:r>
            <w:r w:rsidRPr="00046E85">
              <w:rPr>
                <w:bCs/>
                <w:color w:val="000000"/>
                <w:sz w:val="24"/>
                <w:szCs w:val="24"/>
              </w:rPr>
              <w:t>ственные результ</w:t>
            </w:r>
            <w:r w:rsidRPr="00046E85">
              <w:rPr>
                <w:bCs/>
                <w:color w:val="000000"/>
                <w:sz w:val="24"/>
                <w:szCs w:val="24"/>
              </w:rPr>
              <w:t>а</w:t>
            </w:r>
            <w:r w:rsidRPr="00046E85">
              <w:rPr>
                <w:bCs/>
                <w:color w:val="000000"/>
                <w:sz w:val="24"/>
                <w:szCs w:val="24"/>
              </w:rPr>
              <w:t>ты : пункт 14; к</w:t>
            </w:r>
            <w:r w:rsidRPr="00046E85">
              <w:rPr>
                <w:bCs/>
                <w:color w:val="000000"/>
                <w:sz w:val="24"/>
                <w:szCs w:val="24"/>
              </w:rPr>
              <w:t>о</w:t>
            </w:r>
            <w:r w:rsidRPr="00046E85">
              <w:rPr>
                <w:bCs/>
                <w:color w:val="000000"/>
                <w:sz w:val="24"/>
                <w:szCs w:val="24"/>
              </w:rPr>
              <w:t>нечные результ</w:t>
            </w:r>
            <w:r w:rsidRPr="00046E85">
              <w:rPr>
                <w:bCs/>
                <w:color w:val="000000"/>
                <w:sz w:val="24"/>
                <w:szCs w:val="24"/>
              </w:rPr>
              <w:t>а</w:t>
            </w:r>
            <w:r w:rsidRPr="00046E85">
              <w:rPr>
                <w:bCs/>
                <w:color w:val="000000"/>
                <w:sz w:val="24"/>
                <w:szCs w:val="24"/>
              </w:rPr>
              <w:t>ты: пункт 9.</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10,8</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2,1</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2,2</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10,8</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2,1</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2,2</w:t>
            </w:r>
          </w:p>
        </w:tc>
      </w:tr>
      <w:tr w:rsidR="006768FC" w:rsidRPr="00046E85" w:rsidTr="00046E85">
        <w:trPr>
          <w:trHeight w:val="1668"/>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 xml:space="preserve">ления </w:t>
            </w:r>
            <w:r w:rsidRPr="00046E85">
              <w:rPr>
                <w:bCs/>
                <w:color w:val="000000"/>
                <w:sz w:val="24"/>
                <w:szCs w:val="24"/>
              </w:rPr>
              <w:lastRenderedPageBreak/>
              <w:t>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vMerge/>
            <w:vAlign w:val="center"/>
            <w:hideMark/>
          </w:tcPr>
          <w:p w:rsidR="000726B7" w:rsidRPr="00046E85" w:rsidRDefault="000726B7" w:rsidP="000726B7">
            <w:pPr>
              <w:rPr>
                <w:bCs/>
                <w:color w:val="000000"/>
                <w:sz w:val="24"/>
                <w:szCs w:val="24"/>
              </w:rPr>
            </w:pP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279"/>
        </w:trPr>
        <w:tc>
          <w:tcPr>
            <w:tcW w:w="578"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2.4.1.</w:t>
            </w:r>
          </w:p>
        </w:tc>
        <w:tc>
          <w:tcPr>
            <w:tcW w:w="2410"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Обслуживание м</w:t>
            </w:r>
            <w:r w:rsidRPr="00046E85">
              <w:rPr>
                <w:color w:val="000000"/>
                <w:sz w:val="24"/>
                <w:szCs w:val="24"/>
              </w:rPr>
              <w:t>у</w:t>
            </w:r>
            <w:r w:rsidRPr="00046E85">
              <w:rPr>
                <w:color w:val="000000"/>
                <w:sz w:val="24"/>
                <w:szCs w:val="24"/>
              </w:rPr>
              <w:t>ниципального долга района</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10,8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1,5</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2,2</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10,8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1,5</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2,2</w:t>
            </w:r>
          </w:p>
        </w:tc>
      </w:tr>
      <w:tr w:rsidR="006768FC" w:rsidRPr="00046E85" w:rsidTr="00046E85">
        <w:trPr>
          <w:trHeight w:val="1668"/>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vMerge/>
            <w:vAlign w:val="center"/>
            <w:hideMark/>
          </w:tcPr>
          <w:p w:rsidR="000726B7" w:rsidRPr="00046E85" w:rsidRDefault="000726B7" w:rsidP="000726B7">
            <w:pPr>
              <w:rPr>
                <w:color w:val="000000"/>
                <w:sz w:val="24"/>
                <w:szCs w:val="24"/>
              </w:rPr>
            </w:pPr>
          </w:p>
        </w:tc>
        <w:tc>
          <w:tcPr>
            <w:tcW w:w="2410" w:type="dxa"/>
            <w:vMerge/>
            <w:vAlign w:val="center"/>
            <w:hideMark/>
          </w:tcPr>
          <w:p w:rsidR="000726B7" w:rsidRPr="00046E85" w:rsidRDefault="000726B7" w:rsidP="000726B7">
            <w:pPr>
              <w:rPr>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2.4.2.</w:t>
            </w:r>
          </w:p>
        </w:tc>
        <w:tc>
          <w:tcPr>
            <w:tcW w:w="2410"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Планирование а</w:t>
            </w:r>
            <w:r w:rsidRPr="00046E85">
              <w:rPr>
                <w:color w:val="000000"/>
                <w:sz w:val="24"/>
                <w:szCs w:val="24"/>
              </w:rPr>
              <w:t>с</w:t>
            </w:r>
            <w:r w:rsidRPr="00046E85">
              <w:rPr>
                <w:color w:val="000000"/>
                <w:sz w:val="24"/>
                <w:szCs w:val="24"/>
              </w:rPr>
              <w:t>сигнований по пог</w:t>
            </w:r>
            <w:r w:rsidRPr="00046E85">
              <w:rPr>
                <w:color w:val="000000"/>
                <w:sz w:val="24"/>
                <w:szCs w:val="24"/>
              </w:rPr>
              <w:t>а</w:t>
            </w:r>
            <w:r w:rsidRPr="00046E85">
              <w:rPr>
                <w:color w:val="000000"/>
                <w:sz w:val="24"/>
                <w:szCs w:val="24"/>
              </w:rPr>
              <w:t>шению и обслуж</w:t>
            </w:r>
            <w:r w:rsidRPr="00046E85">
              <w:rPr>
                <w:color w:val="000000"/>
                <w:sz w:val="24"/>
                <w:szCs w:val="24"/>
              </w:rPr>
              <w:t>и</w:t>
            </w:r>
            <w:r w:rsidRPr="00046E85">
              <w:rPr>
                <w:color w:val="000000"/>
                <w:sz w:val="24"/>
                <w:szCs w:val="24"/>
              </w:rPr>
              <w:t>ванию долговых обязательств района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9073" w:type="dxa"/>
            <w:gridSpan w:val="7"/>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за счет финансирования основной деятельности ответственного исполнителя мун</w:t>
            </w:r>
            <w:r w:rsidRPr="00046E85">
              <w:rPr>
                <w:color w:val="000000"/>
                <w:sz w:val="24"/>
                <w:szCs w:val="24"/>
              </w:rPr>
              <w:t>и</w:t>
            </w:r>
            <w:r w:rsidRPr="00046E85">
              <w:rPr>
                <w:color w:val="000000"/>
                <w:sz w:val="24"/>
                <w:szCs w:val="24"/>
              </w:rPr>
              <w:t>ципальной программы</w:t>
            </w:r>
          </w:p>
        </w:tc>
      </w:tr>
      <w:tr w:rsidR="006768FC" w:rsidRPr="00046E85" w:rsidTr="00046E85">
        <w:trPr>
          <w:trHeight w:val="624"/>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2.4.3.</w:t>
            </w:r>
          </w:p>
        </w:tc>
        <w:tc>
          <w:tcPr>
            <w:tcW w:w="2410"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Осуществление уч</w:t>
            </w:r>
            <w:r w:rsidRPr="00046E85">
              <w:rPr>
                <w:color w:val="000000"/>
                <w:sz w:val="24"/>
                <w:szCs w:val="24"/>
              </w:rPr>
              <w:t>е</w:t>
            </w:r>
            <w:r w:rsidRPr="00046E85">
              <w:rPr>
                <w:color w:val="000000"/>
                <w:sz w:val="24"/>
                <w:szCs w:val="24"/>
              </w:rPr>
              <w:t>та долговых обяз</w:t>
            </w:r>
            <w:r w:rsidRPr="00046E85">
              <w:rPr>
                <w:color w:val="000000"/>
                <w:sz w:val="24"/>
                <w:szCs w:val="24"/>
              </w:rPr>
              <w:t>а</w:t>
            </w:r>
            <w:r w:rsidRPr="00046E85">
              <w:rPr>
                <w:color w:val="000000"/>
                <w:sz w:val="24"/>
                <w:szCs w:val="24"/>
              </w:rPr>
              <w:t>тельств района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9073" w:type="dxa"/>
            <w:gridSpan w:val="7"/>
            <w:shd w:val="clear" w:color="auto" w:fill="auto"/>
            <w:vAlign w:val="center"/>
            <w:hideMark/>
          </w:tcPr>
          <w:p w:rsidR="000726B7" w:rsidRPr="00046E85" w:rsidRDefault="000726B7" w:rsidP="000726B7">
            <w:pPr>
              <w:rPr>
                <w:color w:val="000000"/>
                <w:sz w:val="24"/>
                <w:szCs w:val="24"/>
              </w:rPr>
            </w:pPr>
            <w:r w:rsidRPr="00046E85">
              <w:rPr>
                <w:color w:val="000000"/>
                <w:sz w:val="24"/>
                <w:szCs w:val="24"/>
              </w:rPr>
              <w:t>за счет финансирования основной деятельности ответственного исполнителя мун</w:t>
            </w:r>
            <w:r w:rsidRPr="00046E85">
              <w:rPr>
                <w:color w:val="000000"/>
                <w:sz w:val="24"/>
                <w:szCs w:val="24"/>
              </w:rPr>
              <w:t>и</w:t>
            </w:r>
            <w:r w:rsidRPr="00046E85">
              <w:rPr>
                <w:color w:val="000000"/>
                <w:sz w:val="24"/>
                <w:szCs w:val="24"/>
              </w:rPr>
              <w:t>ципальной программы</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2.5.</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Реализация бюдже</w:t>
            </w:r>
            <w:r w:rsidRPr="00046E85">
              <w:rPr>
                <w:bCs/>
                <w:color w:val="000000"/>
                <w:sz w:val="24"/>
                <w:szCs w:val="24"/>
              </w:rPr>
              <w:t>т</w:t>
            </w:r>
            <w:r w:rsidRPr="00046E85">
              <w:rPr>
                <w:bCs/>
                <w:color w:val="000000"/>
                <w:sz w:val="24"/>
                <w:szCs w:val="24"/>
              </w:rPr>
              <w:t>ных мер принужд</w:t>
            </w:r>
            <w:r w:rsidRPr="00046E85">
              <w:rPr>
                <w:bCs/>
                <w:color w:val="000000"/>
                <w:sz w:val="24"/>
                <w:szCs w:val="24"/>
              </w:rPr>
              <w:t>е</w:t>
            </w:r>
            <w:r w:rsidRPr="00046E85">
              <w:rPr>
                <w:bCs/>
                <w:color w:val="000000"/>
                <w:sz w:val="24"/>
                <w:szCs w:val="24"/>
              </w:rPr>
              <w:t>ния</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непосре</w:t>
            </w:r>
            <w:r w:rsidRPr="00046E85">
              <w:rPr>
                <w:bCs/>
                <w:color w:val="000000"/>
                <w:sz w:val="24"/>
                <w:szCs w:val="24"/>
              </w:rPr>
              <w:t>д</w:t>
            </w:r>
            <w:r w:rsidRPr="00046E85">
              <w:rPr>
                <w:bCs/>
                <w:color w:val="000000"/>
                <w:sz w:val="24"/>
                <w:szCs w:val="24"/>
              </w:rPr>
              <w:t>ственные результ</w:t>
            </w:r>
            <w:r w:rsidRPr="00046E85">
              <w:rPr>
                <w:bCs/>
                <w:color w:val="000000"/>
                <w:sz w:val="24"/>
                <w:szCs w:val="24"/>
              </w:rPr>
              <w:t>а</w:t>
            </w:r>
            <w:r w:rsidRPr="00046E85">
              <w:rPr>
                <w:bCs/>
                <w:color w:val="000000"/>
                <w:sz w:val="24"/>
                <w:szCs w:val="24"/>
              </w:rPr>
              <w:t>ты : пункт 15; к</w:t>
            </w:r>
            <w:r w:rsidRPr="00046E85">
              <w:rPr>
                <w:bCs/>
                <w:color w:val="000000"/>
                <w:sz w:val="24"/>
                <w:szCs w:val="24"/>
              </w:rPr>
              <w:t>о</w:t>
            </w:r>
            <w:r w:rsidRPr="00046E85">
              <w:rPr>
                <w:bCs/>
                <w:color w:val="000000"/>
                <w:sz w:val="24"/>
                <w:szCs w:val="24"/>
              </w:rPr>
              <w:t>нечные результ</w:t>
            </w:r>
            <w:r w:rsidRPr="00046E85">
              <w:rPr>
                <w:bCs/>
                <w:color w:val="000000"/>
                <w:sz w:val="24"/>
                <w:szCs w:val="24"/>
              </w:rPr>
              <w:t>а</w:t>
            </w:r>
            <w:r w:rsidRPr="00046E85">
              <w:rPr>
                <w:bCs/>
                <w:color w:val="000000"/>
                <w:sz w:val="24"/>
                <w:szCs w:val="24"/>
              </w:rPr>
              <w:t>ты: пункт 10.</w:t>
            </w:r>
          </w:p>
        </w:tc>
        <w:tc>
          <w:tcPr>
            <w:tcW w:w="9073" w:type="dxa"/>
            <w:gridSpan w:val="7"/>
            <w:vMerge w:val="restart"/>
            <w:shd w:val="clear" w:color="auto" w:fill="auto"/>
            <w:vAlign w:val="center"/>
            <w:hideMark/>
          </w:tcPr>
          <w:p w:rsidR="000726B7" w:rsidRPr="00046E85" w:rsidRDefault="000726B7" w:rsidP="000726B7">
            <w:pPr>
              <w:rPr>
                <w:bCs/>
                <w:color w:val="000000"/>
                <w:sz w:val="24"/>
                <w:szCs w:val="24"/>
              </w:rPr>
            </w:pPr>
            <w:r w:rsidRPr="00046E85">
              <w:rPr>
                <w:bCs/>
                <w:color w:val="000000"/>
                <w:sz w:val="24"/>
                <w:szCs w:val="24"/>
              </w:rPr>
              <w:t>за счет финансирования основной деятельности ответственного исполнителя мун</w:t>
            </w:r>
            <w:r w:rsidRPr="00046E85">
              <w:rPr>
                <w:bCs/>
                <w:color w:val="000000"/>
                <w:sz w:val="24"/>
                <w:szCs w:val="24"/>
              </w:rPr>
              <w:t>и</w:t>
            </w:r>
            <w:r w:rsidRPr="00046E85">
              <w:rPr>
                <w:bCs/>
                <w:color w:val="000000"/>
                <w:sz w:val="24"/>
                <w:szCs w:val="24"/>
              </w:rPr>
              <w:t>ципальной программы</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31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187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lastRenderedPageBreak/>
              <w:t>ческих лиц</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624"/>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2.5.1.</w:t>
            </w:r>
          </w:p>
        </w:tc>
        <w:tc>
          <w:tcPr>
            <w:tcW w:w="2410"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Применение бю</w:t>
            </w:r>
            <w:r w:rsidRPr="00046E85">
              <w:rPr>
                <w:color w:val="000000"/>
                <w:sz w:val="24"/>
                <w:szCs w:val="24"/>
              </w:rPr>
              <w:t>д</w:t>
            </w:r>
            <w:r w:rsidRPr="00046E85">
              <w:rPr>
                <w:color w:val="000000"/>
                <w:sz w:val="24"/>
                <w:szCs w:val="24"/>
              </w:rPr>
              <w:t>жетных мер прин</w:t>
            </w:r>
            <w:r w:rsidRPr="00046E85">
              <w:rPr>
                <w:color w:val="000000"/>
                <w:sz w:val="24"/>
                <w:szCs w:val="24"/>
              </w:rPr>
              <w:t>у</w:t>
            </w:r>
            <w:r w:rsidRPr="00046E85">
              <w:rPr>
                <w:color w:val="000000"/>
                <w:sz w:val="24"/>
                <w:szCs w:val="24"/>
              </w:rPr>
              <w:t>ждения за соверш</w:t>
            </w:r>
            <w:r w:rsidRPr="00046E85">
              <w:rPr>
                <w:color w:val="000000"/>
                <w:sz w:val="24"/>
                <w:szCs w:val="24"/>
              </w:rPr>
              <w:t>е</w:t>
            </w:r>
            <w:r w:rsidRPr="00046E85">
              <w:rPr>
                <w:color w:val="000000"/>
                <w:sz w:val="24"/>
                <w:szCs w:val="24"/>
              </w:rPr>
              <w:t>ние бюджетного н</w:t>
            </w:r>
            <w:r w:rsidRPr="00046E85">
              <w:rPr>
                <w:color w:val="000000"/>
                <w:sz w:val="24"/>
                <w:szCs w:val="24"/>
              </w:rPr>
              <w:t>а</w:t>
            </w:r>
            <w:r w:rsidRPr="00046E85">
              <w:rPr>
                <w:color w:val="000000"/>
                <w:sz w:val="24"/>
                <w:szCs w:val="24"/>
              </w:rPr>
              <w:t>рушения</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9073" w:type="dxa"/>
            <w:gridSpan w:val="7"/>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2.6.</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Повышение фина</w:t>
            </w:r>
            <w:r w:rsidRPr="00046E85">
              <w:rPr>
                <w:bCs/>
                <w:color w:val="000000"/>
                <w:sz w:val="24"/>
                <w:szCs w:val="24"/>
              </w:rPr>
              <w:t>н</w:t>
            </w:r>
            <w:r w:rsidRPr="00046E85">
              <w:rPr>
                <w:bCs/>
                <w:color w:val="000000"/>
                <w:sz w:val="24"/>
                <w:szCs w:val="24"/>
              </w:rPr>
              <w:t>совой грамотности населения вНижн</w:t>
            </w:r>
            <w:r w:rsidRPr="00046E85">
              <w:rPr>
                <w:bCs/>
                <w:color w:val="000000"/>
                <w:sz w:val="24"/>
                <w:szCs w:val="24"/>
              </w:rPr>
              <w:t>е</w:t>
            </w:r>
            <w:r w:rsidRPr="00046E85">
              <w:rPr>
                <w:bCs/>
                <w:color w:val="000000"/>
                <w:sz w:val="24"/>
                <w:szCs w:val="24"/>
              </w:rPr>
              <w:t>вартовском районе</w:t>
            </w:r>
          </w:p>
        </w:tc>
        <w:tc>
          <w:tcPr>
            <w:tcW w:w="1552" w:type="dxa"/>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Департамент финансов администр</w:t>
            </w:r>
            <w:r w:rsidRPr="00046E85">
              <w:rPr>
                <w:color w:val="000000"/>
                <w:sz w:val="24"/>
                <w:szCs w:val="24"/>
              </w:rPr>
              <w:t>а</w:t>
            </w:r>
            <w:r w:rsidRPr="00046E85">
              <w:rPr>
                <w:color w:val="000000"/>
                <w:sz w:val="24"/>
                <w:szCs w:val="24"/>
              </w:rPr>
              <w:t>ции района</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непосре</w:t>
            </w:r>
            <w:r w:rsidRPr="00046E85">
              <w:rPr>
                <w:bCs/>
                <w:color w:val="000000"/>
                <w:sz w:val="24"/>
                <w:szCs w:val="24"/>
              </w:rPr>
              <w:t>д</w:t>
            </w:r>
            <w:r w:rsidRPr="00046E85">
              <w:rPr>
                <w:bCs/>
                <w:color w:val="000000"/>
                <w:sz w:val="24"/>
                <w:szCs w:val="24"/>
              </w:rPr>
              <w:t>ственные результ</w:t>
            </w:r>
            <w:r w:rsidRPr="00046E85">
              <w:rPr>
                <w:bCs/>
                <w:color w:val="000000"/>
                <w:sz w:val="24"/>
                <w:szCs w:val="24"/>
              </w:rPr>
              <w:t>а</w:t>
            </w:r>
            <w:r w:rsidRPr="00046E85">
              <w:rPr>
                <w:bCs/>
                <w:color w:val="000000"/>
                <w:sz w:val="24"/>
                <w:szCs w:val="24"/>
              </w:rPr>
              <w:t>ты: пун</w:t>
            </w:r>
            <w:r w:rsidRPr="00046E85">
              <w:rPr>
                <w:bCs/>
                <w:color w:val="000000"/>
                <w:sz w:val="24"/>
                <w:szCs w:val="24"/>
              </w:rPr>
              <w:t>к</w:t>
            </w:r>
            <w:r w:rsidRPr="00046E85">
              <w:rPr>
                <w:bCs/>
                <w:color w:val="000000"/>
                <w:sz w:val="24"/>
                <w:szCs w:val="24"/>
              </w:rPr>
              <w:t>ты 16, 17.</w:t>
            </w:r>
          </w:p>
        </w:tc>
        <w:tc>
          <w:tcPr>
            <w:tcW w:w="9073" w:type="dxa"/>
            <w:gridSpan w:val="7"/>
            <w:vMerge w:val="restart"/>
            <w:shd w:val="clear" w:color="auto" w:fill="auto"/>
            <w:vAlign w:val="center"/>
            <w:hideMark/>
          </w:tcPr>
          <w:p w:rsidR="000726B7" w:rsidRPr="00046E85" w:rsidRDefault="000726B7" w:rsidP="000726B7">
            <w:pPr>
              <w:rPr>
                <w:bCs/>
                <w:color w:val="000000"/>
                <w:sz w:val="24"/>
                <w:szCs w:val="24"/>
              </w:rPr>
            </w:pPr>
            <w:r w:rsidRPr="00046E85">
              <w:rPr>
                <w:bCs/>
                <w:color w:val="000000"/>
                <w:sz w:val="24"/>
                <w:szCs w:val="24"/>
              </w:rPr>
              <w:t>за счет финансирования основной деятельности ответственного исполнителя мун</w:t>
            </w:r>
            <w:r w:rsidRPr="00046E85">
              <w:rPr>
                <w:bCs/>
                <w:color w:val="000000"/>
                <w:sz w:val="24"/>
                <w:szCs w:val="24"/>
              </w:rPr>
              <w:t>и</w:t>
            </w:r>
            <w:r w:rsidRPr="00046E85">
              <w:rPr>
                <w:bCs/>
                <w:color w:val="000000"/>
                <w:sz w:val="24"/>
                <w:szCs w:val="24"/>
              </w:rPr>
              <w:t>ципальной программы</w:t>
            </w: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31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1872"/>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624"/>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936"/>
        </w:trPr>
        <w:tc>
          <w:tcPr>
            <w:tcW w:w="578" w:type="dxa"/>
            <w:vMerge/>
            <w:vAlign w:val="center"/>
            <w:hideMark/>
          </w:tcPr>
          <w:p w:rsidR="000726B7" w:rsidRPr="00046E85" w:rsidRDefault="000726B7" w:rsidP="000726B7">
            <w:pPr>
              <w:rPr>
                <w:bCs/>
                <w:color w:val="000000"/>
                <w:sz w:val="24"/>
                <w:szCs w:val="24"/>
              </w:rPr>
            </w:pPr>
          </w:p>
        </w:tc>
        <w:tc>
          <w:tcPr>
            <w:tcW w:w="2410" w:type="dxa"/>
            <w:vMerge/>
            <w:vAlign w:val="center"/>
            <w:hideMark/>
          </w:tcPr>
          <w:p w:rsidR="000726B7" w:rsidRPr="00046E85" w:rsidRDefault="000726B7" w:rsidP="000726B7">
            <w:pPr>
              <w:rPr>
                <w:bCs/>
                <w:color w:val="000000"/>
                <w:sz w:val="24"/>
                <w:szCs w:val="24"/>
              </w:rPr>
            </w:pP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vMerge/>
            <w:vAlign w:val="center"/>
            <w:hideMark/>
          </w:tcPr>
          <w:p w:rsidR="000726B7" w:rsidRPr="00046E85" w:rsidRDefault="000726B7" w:rsidP="000726B7">
            <w:pPr>
              <w:rPr>
                <w:bCs/>
                <w:color w:val="000000"/>
                <w:sz w:val="24"/>
                <w:szCs w:val="24"/>
              </w:rPr>
            </w:pPr>
          </w:p>
        </w:tc>
        <w:tc>
          <w:tcPr>
            <w:tcW w:w="9073" w:type="dxa"/>
            <w:gridSpan w:val="7"/>
            <w:vMerge/>
            <w:vAlign w:val="center"/>
            <w:hideMark/>
          </w:tcPr>
          <w:p w:rsidR="000726B7" w:rsidRPr="00046E85" w:rsidRDefault="000726B7" w:rsidP="000726B7">
            <w:pPr>
              <w:rPr>
                <w:bCs/>
                <w:color w:val="000000"/>
                <w:sz w:val="24"/>
                <w:szCs w:val="24"/>
              </w:rPr>
            </w:pPr>
          </w:p>
        </w:tc>
      </w:tr>
      <w:tr w:rsidR="006768FC" w:rsidRPr="00046E85" w:rsidTr="00046E85">
        <w:trPr>
          <w:trHeight w:val="3120"/>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2.6.1.</w:t>
            </w:r>
          </w:p>
        </w:tc>
        <w:tc>
          <w:tcPr>
            <w:tcW w:w="2410"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Обеспечение откр</w:t>
            </w:r>
            <w:r w:rsidRPr="00046E85">
              <w:rPr>
                <w:color w:val="000000"/>
                <w:sz w:val="24"/>
                <w:szCs w:val="24"/>
              </w:rPr>
              <w:t>ы</w:t>
            </w:r>
            <w:r w:rsidRPr="00046E85">
              <w:rPr>
                <w:color w:val="000000"/>
                <w:sz w:val="24"/>
                <w:szCs w:val="24"/>
              </w:rPr>
              <w:t>тости и доступности для граждан и орг</w:t>
            </w:r>
            <w:r w:rsidRPr="00046E85">
              <w:rPr>
                <w:color w:val="000000"/>
                <w:sz w:val="24"/>
                <w:szCs w:val="24"/>
              </w:rPr>
              <w:t>а</w:t>
            </w:r>
            <w:r w:rsidRPr="00046E85">
              <w:rPr>
                <w:color w:val="000000"/>
                <w:sz w:val="24"/>
                <w:szCs w:val="24"/>
              </w:rPr>
              <w:t>низаций информ</w:t>
            </w:r>
            <w:r w:rsidRPr="00046E85">
              <w:rPr>
                <w:color w:val="000000"/>
                <w:sz w:val="24"/>
                <w:szCs w:val="24"/>
              </w:rPr>
              <w:t>а</w:t>
            </w:r>
            <w:r w:rsidRPr="00046E85">
              <w:rPr>
                <w:color w:val="000000"/>
                <w:sz w:val="24"/>
                <w:szCs w:val="24"/>
              </w:rPr>
              <w:t>ции о бюджетном процессе района п</w:t>
            </w:r>
            <w:r w:rsidRPr="00046E85">
              <w:rPr>
                <w:color w:val="000000"/>
                <w:sz w:val="24"/>
                <w:szCs w:val="24"/>
              </w:rPr>
              <w:t>у</w:t>
            </w:r>
            <w:r w:rsidRPr="00046E85">
              <w:rPr>
                <w:color w:val="000000"/>
                <w:sz w:val="24"/>
                <w:szCs w:val="24"/>
              </w:rPr>
              <w:t>тем размещения на официальном сайте администрации ра</w:t>
            </w:r>
            <w:r w:rsidRPr="00046E85">
              <w:rPr>
                <w:color w:val="000000"/>
                <w:sz w:val="24"/>
                <w:szCs w:val="24"/>
              </w:rPr>
              <w:t>й</w:t>
            </w:r>
            <w:r w:rsidRPr="00046E85">
              <w:rPr>
                <w:color w:val="000000"/>
                <w:sz w:val="24"/>
                <w:szCs w:val="24"/>
              </w:rPr>
              <w:t>она «Бюджета для граждан», организ</w:t>
            </w:r>
            <w:r w:rsidRPr="00046E85">
              <w:rPr>
                <w:color w:val="000000"/>
                <w:sz w:val="24"/>
                <w:szCs w:val="24"/>
              </w:rPr>
              <w:t>а</w:t>
            </w:r>
            <w:r w:rsidRPr="00046E85">
              <w:rPr>
                <w:color w:val="000000"/>
                <w:sz w:val="24"/>
                <w:szCs w:val="24"/>
              </w:rPr>
              <w:t>ции публичных сл</w:t>
            </w:r>
            <w:r w:rsidRPr="00046E85">
              <w:rPr>
                <w:color w:val="000000"/>
                <w:sz w:val="24"/>
                <w:szCs w:val="24"/>
              </w:rPr>
              <w:t>у</w:t>
            </w:r>
            <w:r w:rsidRPr="00046E85">
              <w:rPr>
                <w:color w:val="000000"/>
                <w:sz w:val="24"/>
                <w:szCs w:val="24"/>
              </w:rPr>
              <w:t>шаний по проекту бюджета района на очередной финанс</w:t>
            </w:r>
            <w:r w:rsidRPr="00046E85">
              <w:rPr>
                <w:color w:val="000000"/>
                <w:sz w:val="24"/>
                <w:szCs w:val="24"/>
              </w:rPr>
              <w:t>о</w:t>
            </w:r>
            <w:r w:rsidRPr="00046E85">
              <w:rPr>
                <w:color w:val="000000"/>
                <w:sz w:val="24"/>
                <w:szCs w:val="24"/>
              </w:rPr>
              <w:t xml:space="preserve">вый год и плановый </w:t>
            </w:r>
            <w:r w:rsidRPr="00046E85">
              <w:rPr>
                <w:color w:val="000000"/>
                <w:sz w:val="24"/>
                <w:szCs w:val="24"/>
              </w:rPr>
              <w:lastRenderedPageBreak/>
              <w:t>период, по годовому отчету об исполн</w:t>
            </w:r>
            <w:r w:rsidRPr="00046E85">
              <w:rPr>
                <w:color w:val="000000"/>
                <w:sz w:val="24"/>
                <w:szCs w:val="24"/>
              </w:rPr>
              <w:t>е</w:t>
            </w:r>
            <w:r w:rsidRPr="00046E85">
              <w:rPr>
                <w:color w:val="000000"/>
                <w:sz w:val="24"/>
                <w:szCs w:val="24"/>
              </w:rPr>
              <w:t>нии бюджета района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2184"/>
        </w:trPr>
        <w:tc>
          <w:tcPr>
            <w:tcW w:w="57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2.6.2.</w:t>
            </w:r>
          </w:p>
        </w:tc>
        <w:tc>
          <w:tcPr>
            <w:tcW w:w="2410"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Участие во Всеро</w:t>
            </w:r>
            <w:r w:rsidRPr="00046E85">
              <w:rPr>
                <w:color w:val="000000"/>
                <w:sz w:val="24"/>
                <w:szCs w:val="24"/>
              </w:rPr>
              <w:t>с</w:t>
            </w:r>
            <w:r w:rsidRPr="00046E85">
              <w:rPr>
                <w:color w:val="000000"/>
                <w:sz w:val="24"/>
                <w:szCs w:val="24"/>
              </w:rPr>
              <w:t>сийской акции «Дни финансовой грамо</w:t>
            </w:r>
            <w:r w:rsidRPr="00046E85">
              <w:rPr>
                <w:color w:val="000000"/>
                <w:sz w:val="24"/>
                <w:szCs w:val="24"/>
              </w:rPr>
              <w:t>т</w:t>
            </w:r>
            <w:r w:rsidRPr="00046E85">
              <w:rPr>
                <w:color w:val="000000"/>
                <w:sz w:val="24"/>
                <w:szCs w:val="24"/>
              </w:rPr>
              <w:t>ности в учебных з</w:t>
            </w:r>
            <w:r w:rsidRPr="00046E85">
              <w:rPr>
                <w:color w:val="000000"/>
                <w:sz w:val="24"/>
                <w:szCs w:val="24"/>
              </w:rPr>
              <w:t>а</w:t>
            </w:r>
            <w:r w:rsidRPr="00046E85">
              <w:rPr>
                <w:color w:val="000000"/>
                <w:sz w:val="24"/>
                <w:szCs w:val="24"/>
              </w:rPr>
              <w:t>ведениях» (провед</w:t>
            </w:r>
            <w:r w:rsidRPr="00046E85">
              <w:rPr>
                <w:color w:val="000000"/>
                <w:sz w:val="24"/>
                <w:szCs w:val="24"/>
              </w:rPr>
              <w:t>е</w:t>
            </w:r>
            <w:r w:rsidRPr="00046E85">
              <w:rPr>
                <w:color w:val="000000"/>
                <w:sz w:val="24"/>
                <w:szCs w:val="24"/>
              </w:rPr>
              <w:t>ние «классных ч</w:t>
            </w:r>
            <w:r w:rsidRPr="00046E85">
              <w:rPr>
                <w:color w:val="000000"/>
                <w:sz w:val="24"/>
                <w:szCs w:val="24"/>
              </w:rPr>
              <w:t>а</w:t>
            </w:r>
            <w:r w:rsidRPr="00046E85">
              <w:rPr>
                <w:color w:val="000000"/>
                <w:sz w:val="24"/>
                <w:szCs w:val="24"/>
              </w:rPr>
              <w:t>сов», лекций, зас</w:t>
            </w:r>
            <w:r w:rsidRPr="00046E85">
              <w:rPr>
                <w:color w:val="000000"/>
                <w:sz w:val="24"/>
                <w:szCs w:val="24"/>
              </w:rPr>
              <w:t>е</w:t>
            </w:r>
            <w:r w:rsidRPr="00046E85">
              <w:rPr>
                <w:color w:val="000000"/>
                <w:sz w:val="24"/>
                <w:szCs w:val="24"/>
              </w:rPr>
              <w:t>даний, тренингов), проведение «Дня о</w:t>
            </w:r>
            <w:r w:rsidRPr="00046E85">
              <w:rPr>
                <w:color w:val="000000"/>
                <w:sz w:val="24"/>
                <w:szCs w:val="24"/>
              </w:rPr>
              <w:t>т</w:t>
            </w:r>
            <w:r w:rsidRPr="00046E85">
              <w:rPr>
                <w:color w:val="000000"/>
                <w:sz w:val="24"/>
                <w:szCs w:val="24"/>
              </w:rPr>
              <w:t>крытых дверей» в департаменте ф</w:t>
            </w:r>
            <w:r w:rsidRPr="00046E85">
              <w:rPr>
                <w:color w:val="000000"/>
                <w:sz w:val="24"/>
                <w:szCs w:val="24"/>
              </w:rPr>
              <w:t>и</w:t>
            </w:r>
            <w:r w:rsidRPr="00046E85">
              <w:rPr>
                <w:color w:val="000000"/>
                <w:sz w:val="24"/>
                <w:szCs w:val="24"/>
              </w:rPr>
              <w:t>нансов администр</w:t>
            </w:r>
            <w:r w:rsidRPr="00046E85">
              <w:rPr>
                <w:color w:val="000000"/>
                <w:sz w:val="24"/>
                <w:szCs w:val="24"/>
              </w:rPr>
              <w:t>а</w:t>
            </w:r>
            <w:r w:rsidRPr="00046E85">
              <w:rPr>
                <w:color w:val="000000"/>
                <w:sz w:val="24"/>
                <w:szCs w:val="24"/>
              </w:rPr>
              <w:t>ции района</w:t>
            </w:r>
          </w:p>
        </w:tc>
        <w:tc>
          <w:tcPr>
            <w:tcW w:w="1552" w:type="dxa"/>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0726B7" w:rsidRPr="00046E85" w:rsidTr="00046E85">
        <w:trPr>
          <w:trHeight w:val="312"/>
        </w:trPr>
        <w:tc>
          <w:tcPr>
            <w:tcW w:w="578"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 </w:t>
            </w:r>
          </w:p>
        </w:tc>
        <w:tc>
          <w:tcPr>
            <w:tcW w:w="2410"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Итого по подпр</w:t>
            </w:r>
            <w:r w:rsidRPr="00046E85">
              <w:rPr>
                <w:bCs/>
                <w:color w:val="000000"/>
                <w:sz w:val="24"/>
                <w:szCs w:val="24"/>
              </w:rPr>
              <w:t>о</w:t>
            </w:r>
            <w:r w:rsidRPr="00046E85">
              <w:rPr>
                <w:bCs/>
                <w:color w:val="000000"/>
                <w:sz w:val="24"/>
                <w:szCs w:val="24"/>
              </w:rPr>
              <w:t>грамме II</w:t>
            </w:r>
          </w:p>
        </w:tc>
        <w:tc>
          <w:tcPr>
            <w:tcW w:w="1552" w:type="dxa"/>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 </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757 091,6</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35 175,1</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65 341,8</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150 567,9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205 090,7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147 363,4</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153 552,7</w:t>
            </w:r>
          </w:p>
        </w:tc>
      </w:tr>
      <w:tr w:rsidR="006768FC" w:rsidRPr="00046E85" w:rsidTr="00046E85">
        <w:trPr>
          <w:trHeight w:val="624"/>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936"/>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39 055,9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39 055,9</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312"/>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718 035,7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35 175,1</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26 285,9</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150 567,9</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205 090,7</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147 363,4</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153 552,7</w:t>
            </w:r>
          </w:p>
        </w:tc>
      </w:tr>
      <w:tr w:rsidR="006768FC" w:rsidRPr="00046E85" w:rsidTr="00046E85">
        <w:trPr>
          <w:trHeight w:val="1668"/>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624"/>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936"/>
        </w:trPr>
        <w:tc>
          <w:tcPr>
            <w:tcW w:w="578" w:type="dxa"/>
            <w:vMerge/>
            <w:shd w:val="clear" w:color="auto" w:fill="auto"/>
            <w:vAlign w:val="center"/>
            <w:hideMark/>
          </w:tcPr>
          <w:p w:rsidR="000726B7" w:rsidRPr="00046E85" w:rsidRDefault="000726B7" w:rsidP="000726B7">
            <w:pPr>
              <w:rPr>
                <w:bCs/>
                <w:color w:val="000000"/>
                <w:sz w:val="24"/>
                <w:szCs w:val="24"/>
              </w:rPr>
            </w:pPr>
          </w:p>
        </w:tc>
        <w:tc>
          <w:tcPr>
            <w:tcW w:w="2410" w:type="dxa"/>
            <w:vMerge/>
            <w:shd w:val="clear" w:color="auto" w:fill="auto"/>
            <w:vAlign w:val="center"/>
            <w:hideMark/>
          </w:tcPr>
          <w:p w:rsidR="000726B7" w:rsidRPr="00046E85" w:rsidRDefault="000726B7" w:rsidP="000726B7">
            <w:pPr>
              <w:rPr>
                <w:bCs/>
                <w:color w:val="000000"/>
                <w:sz w:val="24"/>
                <w:szCs w:val="24"/>
              </w:rPr>
            </w:pPr>
          </w:p>
        </w:tc>
        <w:tc>
          <w:tcPr>
            <w:tcW w:w="1552" w:type="dxa"/>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5"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0,0</w:t>
            </w:r>
          </w:p>
        </w:tc>
      </w:tr>
      <w:tr w:rsidR="006768FC" w:rsidRPr="00046E85" w:rsidTr="00046E85">
        <w:trPr>
          <w:trHeight w:val="348"/>
        </w:trPr>
        <w:tc>
          <w:tcPr>
            <w:tcW w:w="4540" w:type="dxa"/>
            <w:gridSpan w:val="3"/>
            <w:vMerge w:val="restart"/>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 по муниципальной программе</w:t>
            </w: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всего</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3E2062" w:rsidP="000726B7">
            <w:pPr>
              <w:jc w:val="center"/>
              <w:rPr>
                <w:bCs/>
                <w:sz w:val="24"/>
                <w:szCs w:val="24"/>
              </w:rPr>
            </w:pPr>
            <w:r w:rsidRPr="00046E85">
              <w:rPr>
                <w:bCs/>
                <w:sz w:val="24"/>
                <w:szCs w:val="24"/>
              </w:rPr>
              <w:t>3 913 502,1</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923 270,4</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491 448,3</w:t>
            </w:r>
          </w:p>
        </w:tc>
        <w:tc>
          <w:tcPr>
            <w:tcW w:w="1275" w:type="dxa"/>
            <w:shd w:val="clear" w:color="auto" w:fill="auto"/>
            <w:vAlign w:val="center"/>
            <w:hideMark/>
          </w:tcPr>
          <w:p w:rsidR="000726B7" w:rsidRPr="00046E85" w:rsidRDefault="003E2062" w:rsidP="000726B7">
            <w:pPr>
              <w:jc w:val="center"/>
              <w:rPr>
                <w:bCs/>
                <w:sz w:val="24"/>
                <w:szCs w:val="24"/>
              </w:rPr>
            </w:pPr>
            <w:r w:rsidRPr="00046E85">
              <w:rPr>
                <w:bCs/>
                <w:sz w:val="24"/>
                <w:szCs w:val="24"/>
              </w:rPr>
              <w:t>596 299,6</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657 522,7</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609 741,1</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635 220,1</w:t>
            </w:r>
          </w:p>
        </w:tc>
      </w:tr>
      <w:tr w:rsidR="006768FC" w:rsidRPr="00046E85" w:rsidTr="00046E85">
        <w:trPr>
          <w:trHeight w:val="696"/>
        </w:trPr>
        <w:tc>
          <w:tcPr>
            <w:tcW w:w="4540" w:type="dxa"/>
            <w:gridSpan w:val="3"/>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фед</w:t>
            </w:r>
            <w:r w:rsidRPr="00046E85">
              <w:rPr>
                <w:bCs/>
                <w:color w:val="000000"/>
                <w:sz w:val="24"/>
                <w:szCs w:val="24"/>
              </w:rPr>
              <w:t>е</w:t>
            </w:r>
            <w:r w:rsidRPr="00046E85">
              <w:rPr>
                <w:bCs/>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28 559,8</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4 533,3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3 888,0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4 706,3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4 927,5</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5 144,3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5 360,4</w:t>
            </w:r>
          </w:p>
        </w:tc>
      </w:tr>
      <w:tr w:rsidR="006768FC" w:rsidRPr="00046E85" w:rsidTr="00046E85">
        <w:trPr>
          <w:trHeight w:val="1044"/>
        </w:trPr>
        <w:tc>
          <w:tcPr>
            <w:tcW w:w="4540" w:type="dxa"/>
            <w:gridSpan w:val="3"/>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авт</w:t>
            </w:r>
            <w:r w:rsidRPr="00046E85">
              <w:rPr>
                <w:bCs/>
                <w:color w:val="000000"/>
                <w:sz w:val="24"/>
                <w:szCs w:val="24"/>
              </w:rPr>
              <w:t>о</w:t>
            </w:r>
            <w:r w:rsidRPr="00046E85">
              <w:rPr>
                <w:bCs/>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977 991,1</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130 730,7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187 970,0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153 249,7</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167 371,3</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165 851,8</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172 817,6</w:t>
            </w:r>
          </w:p>
        </w:tc>
      </w:tr>
      <w:tr w:rsidR="006768FC" w:rsidRPr="00046E85" w:rsidTr="00046E85">
        <w:trPr>
          <w:trHeight w:val="696"/>
        </w:trPr>
        <w:tc>
          <w:tcPr>
            <w:tcW w:w="4540" w:type="dxa"/>
            <w:gridSpan w:val="3"/>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0726B7" w:rsidP="003E2062">
            <w:pPr>
              <w:jc w:val="center"/>
              <w:rPr>
                <w:bCs/>
                <w:sz w:val="24"/>
                <w:szCs w:val="24"/>
              </w:rPr>
            </w:pPr>
            <w:r w:rsidRPr="00046E85">
              <w:rPr>
                <w:bCs/>
                <w:sz w:val="24"/>
                <w:szCs w:val="24"/>
              </w:rPr>
              <w:t>2</w:t>
            </w:r>
            <w:r w:rsidR="003E2062" w:rsidRPr="00046E85">
              <w:rPr>
                <w:bCs/>
                <w:sz w:val="24"/>
                <w:szCs w:val="24"/>
              </w:rPr>
              <w:t> 906 951,2</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788 006,4</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299 590,3</w:t>
            </w:r>
          </w:p>
        </w:tc>
        <w:tc>
          <w:tcPr>
            <w:tcW w:w="1275" w:type="dxa"/>
            <w:shd w:val="clear" w:color="auto" w:fill="auto"/>
            <w:vAlign w:val="center"/>
            <w:hideMark/>
          </w:tcPr>
          <w:p w:rsidR="000726B7" w:rsidRPr="00046E85" w:rsidRDefault="003E2062" w:rsidP="000726B7">
            <w:pPr>
              <w:jc w:val="center"/>
              <w:rPr>
                <w:bCs/>
                <w:sz w:val="24"/>
                <w:szCs w:val="24"/>
              </w:rPr>
            </w:pPr>
            <w:r w:rsidRPr="00046E85">
              <w:rPr>
                <w:bCs/>
                <w:sz w:val="24"/>
                <w:szCs w:val="24"/>
              </w:rPr>
              <w:t>438 343,6</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485 223,9</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438 744,9</w:t>
            </w:r>
          </w:p>
        </w:tc>
        <w:tc>
          <w:tcPr>
            <w:tcW w:w="1276" w:type="dxa"/>
            <w:shd w:val="clear" w:color="auto" w:fill="auto"/>
            <w:vAlign w:val="center"/>
            <w:hideMark/>
          </w:tcPr>
          <w:p w:rsidR="000726B7" w:rsidRPr="00046E85" w:rsidRDefault="003E2062" w:rsidP="000726B7">
            <w:pPr>
              <w:jc w:val="center"/>
              <w:rPr>
                <w:bCs/>
                <w:sz w:val="24"/>
                <w:szCs w:val="24"/>
              </w:rPr>
            </w:pPr>
            <w:r w:rsidRPr="00046E85">
              <w:rPr>
                <w:bCs/>
                <w:sz w:val="24"/>
                <w:szCs w:val="24"/>
              </w:rPr>
              <w:t>457 042,1</w:t>
            </w:r>
          </w:p>
        </w:tc>
      </w:tr>
      <w:tr w:rsidR="006768FC" w:rsidRPr="00046E85" w:rsidTr="00046E85">
        <w:trPr>
          <w:trHeight w:val="2148"/>
        </w:trPr>
        <w:tc>
          <w:tcPr>
            <w:tcW w:w="4540" w:type="dxa"/>
            <w:gridSpan w:val="3"/>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в том числе безво</w:t>
            </w:r>
            <w:r w:rsidRPr="00046E85">
              <w:rPr>
                <w:bCs/>
                <w:color w:val="000000"/>
                <w:sz w:val="24"/>
                <w:szCs w:val="24"/>
              </w:rPr>
              <w:t>з</w:t>
            </w:r>
            <w:r w:rsidRPr="00046E85">
              <w:rPr>
                <w:bCs/>
                <w:color w:val="000000"/>
                <w:sz w:val="24"/>
                <w:szCs w:val="24"/>
              </w:rPr>
              <w:t>мездные посту</w:t>
            </w:r>
            <w:r w:rsidRPr="00046E85">
              <w:rPr>
                <w:bCs/>
                <w:color w:val="000000"/>
                <w:sz w:val="24"/>
                <w:szCs w:val="24"/>
              </w:rPr>
              <w:t>п</w:t>
            </w:r>
            <w:r w:rsidRPr="00046E85">
              <w:rPr>
                <w:bCs/>
                <w:color w:val="000000"/>
                <w:sz w:val="24"/>
                <w:szCs w:val="24"/>
              </w:rPr>
              <w:t>ления физич</w:t>
            </w:r>
            <w:r w:rsidRPr="00046E85">
              <w:rPr>
                <w:bCs/>
                <w:color w:val="000000"/>
                <w:sz w:val="24"/>
                <w:szCs w:val="24"/>
              </w:rPr>
              <w:t>е</w:t>
            </w:r>
            <w:r w:rsidRPr="00046E85">
              <w:rPr>
                <w:bCs/>
                <w:color w:val="000000"/>
                <w:sz w:val="24"/>
                <w:szCs w:val="24"/>
              </w:rPr>
              <w:t>ских и юрид</w:t>
            </w:r>
            <w:r w:rsidRPr="00046E85">
              <w:rPr>
                <w:bCs/>
                <w:color w:val="000000"/>
                <w:sz w:val="24"/>
                <w:szCs w:val="24"/>
              </w:rPr>
              <w:t>и</w:t>
            </w:r>
            <w:r w:rsidRPr="00046E85">
              <w:rPr>
                <w:bCs/>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728,4</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728,4</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 </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 </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 </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 </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 </w:t>
            </w:r>
          </w:p>
        </w:tc>
      </w:tr>
      <w:tr w:rsidR="006768FC" w:rsidRPr="00046E85" w:rsidTr="00046E85">
        <w:trPr>
          <w:trHeight w:val="696"/>
        </w:trPr>
        <w:tc>
          <w:tcPr>
            <w:tcW w:w="4540" w:type="dxa"/>
            <w:gridSpan w:val="3"/>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бюджет посел</w:t>
            </w:r>
            <w:r w:rsidRPr="00046E85">
              <w:rPr>
                <w:bCs/>
                <w:color w:val="000000"/>
                <w:sz w:val="24"/>
                <w:szCs w:val="24"/>
              </w:rPr>
              <w:t>е</w:t>
            </w:r>
            <w:r w:rsidRPr="00046E85">
              <w:rPr>
                <w:bCs/>
                <w:color w:val="000000"/>
                <w:sz w:val="24"/>
                <w:szCs w:val="24"/>
              </w:rPr>
              <w:t>ний</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1044"/>
        </w:trPr>
        <w:tc>
          <w:tcPr>
            <w:tcW w:w="4540" w:type="dxa"/>
            <w:gridSpan w:val="3"/>
            <w:vMerge/>
            <w:shd w:val="clear" w:color="auto" w:fill="auto"/>
            <w:vAlign w:val="center"/>
            <w:hideMark/>
          </w:tcPr>
          <w:p w:rsidR="000726B7" w:rsidRPr="00046E85" w:rsidRDefault="000726B7" w:rsidP="000726B7">
            <w:pPr>
              <w:rPr>
                <w:bCs/>
                <w:color w:val="000000"/>
                <w:sz w:val="24"/>
                <w:szCs w:val="24"/>
              </w:rPr>
            </w:pPr>
          </w:p>
        </w:tc>
        <w:tc>
          <w:tcPr>
            <w:tcW w:w="1141"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иные вн</w:t>
            </w:r>
            <w:r w:rsidRPr="00046E85">
              <w:rPr>
                <w:bCs/>
                <w:color w:val="000000"/>
                <w:sz w:val="24"/>
                <w:szCs w:val="24"/>
              </w:rPr>
              <w:t>е</w:t>
            </w:r>
            <w:r w:rsidRPr="00046E85">
              <w:rPr>
                <w:bCs/>
                <w:color w:val="000000"/>
                <w:sz w:val="24"/>
                <w:szCs w:val="24"/>
              </w:rPr>
              <w:t>бю</w:t>
            </w:r>
            <w:r w:rsidRPr="00046E85">
              <w:rPr>
                <w:bCs/>
                <w:color w:val="000000"/>
                <w:sz w:val="24"/>
                <w:szCs w:val="24"/>
              </w:rPr>
              <w:t>д</w:t>
            </w:r>
            <w:r w:rsidRPr="00046E85">
              <w:rPr>
                <w:bCs/>
                <w:color w:val="000000"/>
                <w:sz w:val="24"/>
                <w:szCs w:val="24"/>
              </w:rPr>
              <w:t>жетные исто</w:t>
            </w:r>
            <w:r w:rsidRPr="00046E85">
              <w:rPr>
                <w:bCs/>
                <w:color w:val="000000"/>
                <w:sz w:val="24"/>
                <w:szCs w:val="24"/>
              </w:rPr>
              <w:t>ч</w:t>
            </w:r>
            <w:r w:rsidRPr="00046E85">
              <w:rPr>
                <w:bCs/>
                <w:color w:val="000000"/>
                <w:sz w:val="24"/>
                <w:szCs w:val="24"/>
              </w:rPr>
              <w:t>ники</w:t>
            </w:r>
          </w:p>
        </w:tc>
        <w:tc>
          <w:tcPr>
            <w:tcW w:w="1276"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х</w:t>
            </w:r>
          </w:p>
        </w:tc>
        <w:tc>
          <w:tcPr>
            <w:tcW w:w="1418"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5"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c>
          <w:tcPr>
            <w:tcW w:w="1276" w:type="dxa"/>
            <w:shd w:val="clear" w:color="auto" w:fill="auto"/>
            <w:vAlign w:val="center"/>
            <w:hideMark/>
          </w:tcPr>
          <w:p w:rsidR="000726B7" w:rsidRPr="00046E85" w:rsidRDefault="000726B7" w:rsidP="000726B7">
            <w:pPr>
              <w:jc w:val="center"/>
              <w:rPr>
                <w:bCs/>
                <w:sz w:val="24"/>
                <w:szCs w:val="24"/>
              </w:rPr>
            </w:pPr>
            <w:r w:rsidRPr="00046E85">
              <w:rPr>
                <w:bCs/>
                <w:sz w:val="24"/>
                <w:szCs w:val="24"/>
              </w:rPr>
              <w:t>0,0</w:t>
            </w:r>
          </w:p>
        </w:tc>
      </w:tr>
      <w:tr w:rsidR="006768FC" w:rsidRPr="00046E85" w:rsidTr="00046E85">
        <w:trPr>
          <w:trHeight w:val="312"/>
        </w:trPr>
        <w:tc>
          <w:tcPr>
            <w:tcW w:w="5681" w:type="dxa"/>
            <w:gridSpan w:val="4"/>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инвестиции в объекты государственной и муниципальной собственности</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bCs/>
                <w:color w:val="000000"/>
                <w:sz w:val="24"/>
                <w:szCs w:val="24"/>
              </w:rPr>
            </w:pPr>
            <w:r w:rsidRPr="00046E85">
              <w:rPr>
                <w:bCs/>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прочие расходы</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3E2062">
            <w:pPr>
              <w:jc w:val="center"/>
              <w:rPr>
                <w:color w:val="000000"/>
                <w:sz w:val="24"/>
                <w:szCs w:val="24"/>
              </w:rPr>
            </w:pPr>
            <w:r w:rsidRPr="00046E85">
              <w:rPr>
                <w:color w:val="000000"/>
                <w:sz w:val="24"/>
                <w:szCs w:val="24"/>
              </w:rPr>
              <w:t>3</w:t>
            </w:r>
            <w:r w:rsidR="003E2062" w:rsidRPr="00046E85">
              <w:rPr>
                <w:color w:val="000000"/>
                <w:sz w:val="24"/>
                <w:szCs w:val="24"/>
              </w:rPr>
              <w:t> 913 502,1</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923 270,4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491 448,3</w:t>
            </w:r>
          </w:p>
        </w:tc>
        <w:tc>
          <w:tcPr>
            <w:tcW w:w="1275"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596 299,6</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657 522,7</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609 741,0</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635 220,1</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28 559,8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4 533,3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3 888,0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4 706,3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4 927,5</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5 144,3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5 360,4</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977 991,1</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130 730,7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187 970,0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153 249,7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167 371,3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165 851,8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172 817,6</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3E2062">
            <w:pPr>
              <w:jc w:val="center"/>
              <w:rPr>
                <w:color w:val="000000"/>
                <w:sz w:val="24"/>
                <w:szCs w:val="24"/>
              </w:rPr>
            </w:pPr>
            <w:r w:rsidRPr="00046E85">
              <w:rPr>
                <w:color w:val="000000"/>
                <w:sz w:val="24"/>
                <w:szCs w:val="24"/>
              </w:rPr>
              <w:t>2</w:t>
            </w:r>
            <w:r w:rsidR="003E2062" w:rsidRPr="00046E85">
              <w:rPr>
                <w:color w:val="000000"/>
                <w:sz w:val="24"/>
                <w:szCs w:val="24"/>
              </w:rPr>
              <w:t> 906 951,2</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788 006,4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299 590,3</w:t>
            </w:r>
          </w:p>
        </w:tc>
        <w:tc>
          <w:tcPr>
            <w:tcW w:w="1275"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438 343,6</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485 223,9</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438 744,9</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457 042,1</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 xml:space="preserve">ления </w:t>
            </w:r>
            <w:r w:rsidRPr="00046E85">
              <w:rPr>
                <w:color w:val="000000"/>
                <w:sz w:val="24"/>
                <w:szCs w:val="24"/>
              </w:rPr>
              <w:lastRenderedPageBreak/>
              <w:t>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728,4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728,4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5681" w:type="dxa"/>
            <w:gridSpan w:val="4"/>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Ответственный исполнитель  (департ</w:t>
            </w:r>
            <w:r w:rsidRPr="00046E85">
              <w:rPr>
                <w:color w:val="000000"/>
                <w:sz w:val="24"/>
                <w:szCs w:val="24"/>
              </w:rPr>
              <w:t>а</w:t>
            </w:r>
            <w:r w:rsidRPr="00046E85">
              <w:rPr>
                <w:color w:val="000000"/>
                <w:sz w:val="24"/>
                <w:szCs w:val="24"/>
              </w:rPr>
              <w:t>мент финансов администрации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3E2062">
            <w:pPr>
              <w:jc w:val="center"/>
              <w:rPr>
                <w:color w:val="000000"/>
                <w:sz w:val="24"/>
                <w:szCs w:val="24"/>
              </w:rPr>
            </w:pPr>
            <w:r w:rsidRPr="00046E85">
              <w:rPr>
                <w:color w:val="000000"/>
                <w:sz w:val="24"/>
                <w:szCs w:val="24"/>
              </w:rPr>
              <w:t>3</w:t>
            </w:r>
            <w:r w:rsidR="003E2062" w:rsidRPr="00046E85">
              <w:rPr>
                <w:color w:val="000000"/>
                <w:sz w:val="24"/>
                <w:szCs w:val="24"/>
              </w:rPr>
              <w:t> 712 525,1</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881 671,8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461 188,8</w:t>
            </w:r>
          </w:p>
        </w:tc>
        <w:tc>
          <w:tcPr>
            <w:tcW w:w="1275"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567 784,1</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620 567,0</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578 571,7</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602 741,7</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28 559,8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4 533,3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3 888,0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4 706,3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4 927,5</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5 144,3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5 360,4</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967 261,2</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129 300,8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185 770,0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153 249,7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160 271,3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165 851,8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172 817,6</w:t>
            </w:r>
          </w:p>
        </w:tc>
      </w:tr>
      <w:tr w:rsidR="006768FC" w:rsidRPr="00046E85" w:rsidTr="00046E85">
        <w:trPr>
          <w:trHeight w:val="525"/>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3E2062">
            <w:pPr>
              <w:jc w:val="center"/>
              <w:rPr>
                <w:color w:val="000000"/>
                <w:sz w:val="24"/>
                <w:szCs w:val="24"/>
              </w:rPr>
            </w:pPr>
            <w:r w:rsidRPr="00046E85">
              <w:rPr>
                <w:color w:val="000000"/>
                <w:sz w:val="24"/>
                <w:szCs w:val="24"/>
              </w:rPr>
              <w:t>2</w:t>
            </w:r>
            <w:r w:rsidR="003E2062" w:rsidRPr="00046E85">
              <w:rPr>
                <w:color w:val="000000"/>
                <w:sz w:val="24"/>
                <w:szCs w:val="24"/>
              </w:rPr>
              <w:t> 716 704,1</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747 837,7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271 530,8</w:t>
            </w:r>
          </w:p>
        </w:tc>
        <w:tc>
          <w:tcPr>
            <w:tcW w:w="1275"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409 828,1</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455 368,2</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407 575,6</w:t>
            </w:r>
          </w:p>
        </w:tc>
        <w:tc>
          <w:tcPr>
            <w:tcW w:w="1276" w:type="dxa"/>
            <w:shd w:val="clear" w:color="auto" w:fill="auto"/>
            <w:vAlign w:val="center"/>
            <w:hideMark/>
          </w:tcPr>
          <w:p w:rsidR="000726B7" w:rsidRPr="00046E85" w:rsidRDefault="003E2062" w:rsidP="000726B7">
            <w:pPr>
              <w:jc w:val="center"/>
              <w:rPr>
                <w:color w:val="000000"/>
                <w:sz w:val="24"/>
                <w:szCs w:val="24"/>
              </w:rPr>
            </w:pPr>
            <w:r w:rsidRPr="00046E85">
              <w:rPr>
                <w:color w:val="000000"/>
                <w:sz w:val="24"/>
                <w:szCs w:val="24"/>
              </w:rPr>
              <w:t>424 563,7</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 xml:space="preserve">ческих </w:t>
            </w:r>
            <w:r w:rsidRPr="00046E85">
              <w:rPr>
                <w:color w:val="000000"/>
                <w:sz w:val="24"/>
                <w:szCs w:val="24"/>
              </w:rPr>
              <w:lastRenderedPageBreak/>
              <w:t>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728,4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728,4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Соисполнитель 1     Отдел транспорта и связи администрации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185 121,3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35 042,9</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28 059,5</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28 515,5</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29 855,7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31 169,3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32 478,4</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1 429,9</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1 429,9</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183 691,4</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33 613,0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28 059,5</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28 515,5</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29 855,7</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31 169,3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32 478,4</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Соисполнитель 2    МКУ НР «Управление по делам гражданской обороны и чре</w:t>
            </w:r>
            <w:r w:rsidRPr="00046E85">
              <w:rPr>
                <w:color w:val="000000"/>
                <w:sz w:val="24"/>
                <w:szCs w:val="24"/>
              </w:rPr>
              <w:t>з</w:t>
            </w:r>
            <w:r w:rsidRPr="00046E85">
              <w:rPr>
                <w:color w:val="000000"/>
                <w:sz w:val="24"/>
                <w:szCs w:val="24"/>
              </w:rPr>
              <w:t>вычайных ситуаций»</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299,6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299,6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299,6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299,6</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lastRenderedPageBreak/>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Соисполнитель 3    Управление организ</w:t>
            </w:r>
            <w:r w:rsidRPr="00046E85">
              <w:rPr>
                <w:color w:val="000000"/>
                <w:sz w:val="24"/>
                <w:szCs w:val="24"/>
              </w:rPr>
              <w:t>а</w:t>
            </w:r>
            <w:r w:rsidRPr="00046E85">
              <w:rPr>
                <w:color w:val="000000"/>
                <w:sz w:val="24"/>
                <w:szCs w:val="24"/>
              </w:rPr>
              <w:t>ции деятельности администрации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9 300,0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2 200,0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7 100,0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 </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9 300,0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2 200,0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7 100,0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Соисполнитель 4 Отдел пожилищно-</w:t>
            </w:r>
            <w:r w:rsidRPr="00046E85">
              <w:rPr>
                <w:color w:val="000000"/>
                <w:sz w:val="24"/>
                <w:szCs w:val="24"/>
              </w:rPr>
              <w:lastRenderedPageBreak/>
              <w:t>коммунального хозяйства, энергетики и строительства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3 363,3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3 363,3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3 363,3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3 363,3</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Соисполнитель 5 Отдел по жилищным вопросам администрации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 xml:space="preserve">номного </w:t>
            </w:r>
            <w:r w:rsidRPr="00046E85">
              <w:rPr>
                <w:color w:val="000000"/>
                <w:sz w:val="24"/>
                <w:szCs w:val="24"/>
              </w:rPr>
              <w:lastRenderedPageBreak/>
              <w:t>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lastRenderedPageBreak/>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500,0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restart"/>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Соисполнитель 6 Отдел местной пр</w:t>
            </w:r>
            <w:r w:rsidRPr="00046E85">
              <w:rPr>
                <w:color w:val="000000"/>
                <w:sz w:val="24"/>
                <w:szCs w:val="24"/>
              </w:rPr>
              <w:t>о</w:t>
            </w:r>
            <w:r w:rsidRPr="00046E85">
              <w:rPr>
                <w:color w:val="000000"/>
                <w:sz w:val="24"/>
                <w:szCs w:val="24"/>
              </w:rPr>
              <w:t>мышленности и сельского хозяйства а</w:t>
            </w:r>
            <w:r w:rsidRPr="00046E85">
              <w:rPr>
                <w:color w:val="000000"/>
                <w:sz w:val="24"/>
                <w:szCs w:val="24"/>
              </w:rPr>
              <w:t>д</w:t>
            </w:r>
            <w:r w:rsidRPr="00046E85">
              <w:rPr>
                <w:color w:val="000000"/>
                <w:sz w:val="24"/>
                <w:szCs w:val="24"/>
              </w:rPr>
              <w:t>министрации района</w:t>
            </w: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всего</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2 392,8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2 392,8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фед</w:t>
            </w:r>
            <w:r w:rsidRPr="00046E85">
              <w:rPr>
                <w:color w:val="000000"/>
                <w:sz w:val="24"/>
                <w:szCs w:val="24"/>
              </w:rPr>
              <w:t>е</w:t>
            </w:r>
            <w:r w:rsidRPr="00046E85">
              <w:rPr>
                <w:color w:val="000000"/>
                <w:sz w:val="24"/>
                <w:szCs w:val="24"/>
              </w:rPr>
              <w:t>ральный бюджет</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авт</w:t>
            </w:r>
            <w:r w:rsidRPr="00046E85">
              <w:rPr>
                <w:color w:val="000000"/>
                <w:sz w:val="24"/>
                <w:szCs w:val="24"/>
              </w:rPr>
              <w:t>о</w:t>
            </w:r>
            <w:r w:rsidRPr="00046E85">
              <w:rPr>
                <w:color w:val="000000"/>
                <w:sz w:val="24"/>
                <w:szCs w:val="24"/>
              </w:rPr>
              <w:t>номного округа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312"/>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района</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2 392,8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2 392,8</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1668"/>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в том числе безво</w:t>
            </w:r>
            <w:r w:rsidRPr="00046E85">
              <w:rPr>
                <w:color w:val="000000"/>
                <w:sz w:val="24"/>
                <w:szCs w:val="24"/>
              </w:rPr>
              <w:t>з</w:t>
            </w:r>
            <w:r w:rsidRPr="00046E85">
              <w:rPr>
                <w:color w:val="000000"/>
                <w:sz w:val="24"/>
                <w:szCs w:val="24"/>
              </w:rPr>
              <w:t>мездные посту</w:t>
            </w:r>
            <w:r w:rsidRPr="00046E85">
              <w:rPr>
                <w:color w:val="000000"/>
                <w:sz w:val="24"/>
                <w:szCs w:val="24"/>
              </w:rPr>
              <w:t>п</w:t>
            </w:r>
            <w:r w:rsidRPr="00046E85">
              <w:rPr>
                <w:color w:val="000000"/>
                <w:sz w:val="24"/>
                <w:szCs w:val="24"/>
              </w:rPr>
              <w:t>ления физич</w:t>
            </w:r>
            <w:r w:rsidRPr="00046E85">
              <w:rPr>
                <w:color w:val="000000"/>
                <w:sz w:val="24"/>
                <w:szCs w:val="24"/>
              </w:rPr>
              <w:t>е</w:t>
            </w:r>
            <w:r w:rsidRPr="00046E85">
              <w:rPr>
                <w:color w:val="000000"/>
                <w:sz w:val="24"/>
                <w:szCs w:val="24"/>
              </w:rPr>
              <w:t>ских и юрид</w:t>
            </w:r>
            <w:r w:rsidRPr="00046E85">
              <w:rPr>
                <w:color w:val="000000"/>
                <w:sz w:val="24"/>
                <w:szCs w:val="24"/>
              </w:rPr>
              <w:t>и</w:t>
            </w:r>
            <w:r w:rsidRPr="00046E85">
              <w:rPr>
                <w:color w:val="000000"/>
                <w:sz w:val="24"/>
                <w:szCs w:val="24"/>
              </w:rPr>
              <w:t>ческих лиц</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624"/>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бюджет посел</w:t>
            </w:r>
            <w:r w:rsidRPr="00046E85">
              <w:rPr>
                <w:color w:val="000000"/>
                <w:sz w:val="24"/>
                <w:szCs w:val="24"/>
              </w:rPr>
              <w:t>е</w:t>
            </w:r>
            <w:r w:rsidRPr="00046E85">
              <w:rPr>
                <w:color w:val="000000"/>
                <w:sz w:val="24"/>
                <w:szCs w:val="24"/>
              </w:rPr>
              <w:t>ний</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r w:rsidR="006768FC" w:rsidRPr="00046E85" w:rsidTr="00046E85">
        <w:trPr>
          <w:trHeight w:val="936"/>
        </w:trPr>
        <w:tc>
          <w:tcPr>
            <w:tcW w:w="4540" w:type="dxa"/>
            <w:gridSpan w:val="3"/>
            <w:vMerge/>
            <w:vAlign w:val="center"/>
            <w:hideMark/>
          </w:tcPr>
          <w:p w:rsidR="000726B7" w:rsidRPr="00046E85" w:rsidRDefault="000726B7" w:rsidP="000726B7">
            <w:pPr>
              <w:rPr>
                <w:color w:val="000000"/>
                <w:sz w:val="24"/>
                <w:szCs w:val="24"/>
              </w:rPr>
            </w:pPr>
          </w:p>
        </w:tc>
        <w:tc>
          <w:tcPr>
            <w:tcW w:w="1141"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иные вн</w:t>
            </w:r>
            <w:r w:rsidRPr="00046E85">
              <w:rPr>
                <w:color w:val="000000"/>
                <w:sz w:val="24"/>
                <w:szCs w:val="24"/>
              </w:rPr>
              <w:t>е</w:t>
            </w:r>
            <w:r w:rsidRPr="00046E85">
              <w:rPr>
                <w:color w:val="000000"/>
                <w:sz w:val="24"/>
                <w:szCs w:val="24"/>
              </w:rPr>
              <w:t>бю</w:t>
            </w:r>
            <w:r w:rsidRPr="00046E85">
              <w:rPr>
                <w:color w:val="000000"/>
                <w:sz w:val="24"/>
                <w:szCs w:val="24"/>
              </w:rPr>
              <w:t>д</w:t>
            </w:r>
            <w:r w:rsidRPr="00046E85">
              <w:rPr>
                <w:color w:val="000000"/>
                <w:sz w:val="24"/>
                <w:szCs w:val="24"/>
              </w:rPr>
              <w:t>жетные исто</w:t>
            </w:r>
            <w:r w:rsidRPr="00046E85">
              <w:rPr>
                <w:color w:val="000000"/>
                <w:sz w:val="24"/>
                <w:szCs w:val="24"/>
              </w:rPr>
              <w:t>ч</w:t>
            </w:r>
            <w:r w:rsidRPr="00046E85">
              <w:rPr>
                <w:color w:val="000000"/>
                <w:sz w:val="24"/>
                <w:szCs w:val="24"/>
              </w:rPr>
              <w:t>ники</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х</w:t>
            </w:r>
          </w:p>
        </w:tc>
        <w:tc>
          <w:tcPr>
            <w:tcW w:w="1418"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5"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c>
          <w:tcPr>
            <w:tcW w:w="1276" w:type="dxa"/>
            <w:shd w:val="clear" w:color="auto" w:fill="auto"/>
            <w:vAlign w:val="center"/>
            <w:hideMark/>
          </w:tcPr>
          <w:p w:rsidR="000726B7" w:rsidRPr="00046E85" w:rsidRDefault="000726B7" w:rsidP="000726B7">
            <w:pPr>
              <w:jc w:val="center"/>
              <w:rPr>
                <w:color w:val="000000"/>
                <w:sz w:val="24"/>
                <w:szCs w:val="24"/>
              </w:rPr>
            </w:pPr>
            <w:r w:rsidRPr="00046E85">
              <w:rPr>
                <w:color w:val="000000"/>
                <w:sz w:val="24"/>
                <w:szCs w:val="24"/>
              </w:rPr>
              <w:t>0,0</w:t>
            </w:r>
          </w:p>
        </w:tc>
      </w:tr>
    </w:tbl>
    <w:p w:rsidR="00EF031F" w:rsidRDefault="00EF031F" w:rsidP="00770DD7">
      <w:pPr>
        <w:autoSpaceDE w:val="0"/>
        <w:autoSpaceDN w:val="0"/>
        <w:adjustRightInd w:val="0"/>
        <w:jc w:val="center"/>
        <w:rPr>
          <w:b/>
        </w:rPr>
      </w:pPr>
    </w:p>
    <w:p w:rsidR="00EF031F" w:rsidRDefault="00EF031F" w:rsidP="00770DD7">
      <w:pPr>
        <w:autoSpaceDE w:val="0"/>
        <w:autoSpaceDN w:val="0"/>
        <w:adjustRightInd w:val="0"/>
        <w:jc w:val="center"/>
        <w:rPr>
          <w:b/>
        </w:rPr>
      </w:pPr>
    </w:p>
    <w:sectPr w:rsidR="00EF031F" w:rsidSect="00046E85">
      <w:headerReference w:type="default" r:id="rId11"/>
      <w:pgSz w:w="16838" w:h="11906" w:orient="landscape"/>
      <w:pgMar w:top="1134" w:right="567" w:bottom="567" w:left="567"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034A" w:rsidRDefault="00E9034A">
      <w:r>
        <w:separator/>
      </w:r>
    </w:p>
  </w:endnote>
  <w:endnote w:type="continuationSeparator" w:id="1">
    <w:p w:rsidR="00E9034A" w:rsidRDefault="00E903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034A" w:rsidRDefault="00E9034A">
      <w:r>
        <w:separator/>
      </w:r>
    </w:p>
  </w:footnote>
  <w:footnote w:type="continuationSeparator" w:id="1">
    <w:p w:rsidR="00E9034A" w:rsidRDefault="00E903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38829"/>
      <w:docPartObj>
        <w:docPartGallery w:val="Page Numbers (Top of Page)"/>
        <w:docPartUnique/>
      </w:docPartObj>
    </w:sdtPr>
    <w:sdtContent>
      <w:p w:rsidR="00046E85" w:rsidRDefault="000D5AF5">
        <w:pPr>
          <w:pStyle w:val="a4"/>
          <w:jc w:val="center"/>
        </w:pPr>
        <w:r>
          <w:fldChar w:fldCharType="begin"/>
        </w:r>
        <w:r w:rsidR="00046E85">
          <w:instrText>PAGE   \* MERGEFORMAT</w:instrText>
        </w:r>
        <w:r>
          <w:fldChar w:fldCharType="separate"/>
        </w:r>
        <w:r w:rsidR="0094692D">
          <w:rPr>
            <w:noProof/>
          </w:rPr>
          <w:t>2</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E85" w:rsidRDefault="000D5AF5" w:rsidP="00D401FC">
    <w:pPr>
      <w:pStyle w:val="a4"/>
      <w:jc w:val="center"/>
    </w:pPr>
    <w:r>
      <w:fldChar w:fldCharType="begin"/>
    </w:r>
    <w:r w:rsidR="00046E85">
      <w:instrText xml:space="preserve"> PAGE   \* MERGEFORMAT </w:instrText>
    </w:r>
    <w:r>
      <w:fldChar w:fldCharType="separate"/>
    </w:r>
    <w:r w:rsidR="0094692D">
      <w:rPr>
        <w:noProof/>
      </w:rPr>
      <w:t>46</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4758F7"/>
    <w:multiLevelType w:val="hybridMultilevel"/>
    <w:tmpl w:val="7366978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031E4304"/>
    <w:multiLevelType w:val="hybridMultilevel"/>
    <w:tmpl w:val="93F6EC74"/>
    <w:lvl w:ilvl="0" w:tplc="0419000B">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5577D6C"/>
    <w:multiLevelType w:val="hybridMultilevel"/>
    <w:tmpl w:val="88A21BA8"/>
    <w:lvl w:ilvl="0" w:tplc="0419000B">
      <w:start w:val="1"/>
      <w:numFmt w:val="bullet"/>
      <w:lvlText w:val=""/>
      <w:lvlJc w:val="left"/>
      <w:pPr>
        <w:ind w:left="1426" w:hanging="360"/>
      </w:pPr>
      <w:rPr>
        <w:rFonts w:ascii="Wingdings" w:hAnsi="Wingdings" w:hint="default"/>
      </w:rPr>
    </w:lvl>
    <w:lvl w:ilvl="1" w:tplc="0419000B">
      <w:start w:val="1"/>
      <w:numFmt w:val="bullet"/>
      <w:lvlText w:val=""/>
      <w:lvlJc w:val="left"/>
      <w:pPr>
        <w:ind w:left="1070" w:hanging="360"/>
      </w:pPr>
      <w:rPr>
        <w:rFonts w:ascii="Wingdings" w:hAnsi="Wingdings"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8">
    <w:nsid w:val="06CD1D7E"/>
    <w:multiLevelType w:val="hybridMultilevel"/>
    <w:tmpl w:val="9E548CCC"/>
    <w:lvl w:ilvl="0" w:tplc="C8F88158">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09CE5A1A"/>
    <w:multiLevelType w:val="hybridMultilevel"/>
    <w:tmpl w:val="748A3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02632E1"/>
    <w:multiLevelType w:val="multilevel"/>
    <w:tmpl w:val="B4E2AF7E"/>
    <w:lvl w:ilvl="0">
      <w:start w:val="1"/>
      <w:numFmt w:val="decimal"/>
      <w:lvlText w:val="%1."/>
      <w:lvlJc w:val="left"/>
      <w:pPr>
        <w:ind w:left="555" w:hanging="555"/>
      </w:pPr>
      <w:rPr>
        <w:rFonts w:hint="default"/>
      </w:rPr>
    </w:lvl>
    <w:lvl w:ilvl="1">
      <w:start w:val="1"/>
      <w:numFmt w:val="decimal"/>
      <w:lvlText w:val="%1.%2."/>
      <w:lvlJc w:val="left"/>
      <w:pPr>
        <w:ind w:left="2138"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133E6C40"/>
    <w:multiLevelType w:val="hybridMultilevel"/>
    <w:tmpl w:val="EEEEA2AC"/>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3">
    <w:nsid w:val="17C0526E"/>
    <w:multiLevelType w:val="multilevel"/>
    <w:tmpl w:val="F5148E78"/>
    <w:lvl w:ilvl="0">
      <w:start w:val="11"/>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4">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18E3639E"/>
    <w:multiLevelType w:val="hybridMultilevel"/>
    <w:tmpl w:val="1BB41E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D1C66EB"/>
    <w:multiLevelType w:val="multilevel"/>
    <w:tmpl w:val="28280082"/>
    <w:lvl w:ilvl="0">
      <w:start w:val="1"/>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20FB7794"/>
    <w:multiLevelType w:val="hybridMultilevel"/>
    <w:tmpl w:val="82D6C180"/>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8">
    <w:nsid w:val="25056900"/>
    <w:multiLevelType w:val="multilevel"/>
    <w:tmpl w:val="1436ADC8"/>
    <w:lvl w:ilvl="0">
      <w:start w:val="1"/>
      <w:numFmt w:val="upperRoman"/>
      <w:lvlText w:val="%1."/>
      <w:lvlJc w:val="left"/>
      <w:pPr>
        <w:ind w:left="1080" w:hanging="720"/>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575" w:hanging="1800"/>
      </w:pPr>
      <w:rPr>
        <w:rFonts w:hint="default"/>
      </w:rPr>
    </w:lvl>
    <w:lvl w:ilvl="8">
      <w:start w:val="1"/>
      <w:numFmt w:val="decimal"/>
      <w:isLgl/>
      <w:lvlText w:val="%1.%2.%3.%4.%5.%6.%7.%8.%9."/>
      <w:lvlJc w:val="left"/>
      <w:pPr>
        <w:ind w:left="5280" w:hanging="2160"/>
      </w:pPr>
      <w:rPr>
        <w:rFonts w:hint="default"/>
      </w:rPr>
    </w:lvl>
  </w:abstractNum>
  <w:abstractNum w:abstractNumId="19">
    <w:nsid w:val="2D4A1BAB"/>
    <w:multiLevelType w:val="multilevel"/>
    <w:tmpl w:val="DB726184"/>
    <w:lvl w:ilvl="0">
      <w:start w:val="5"/>
      <w:numFmt w:val="decimal"/>
      <w:lvlText w:val="%1."/>
      <w:lvlJc w:val="left"/>
      <w:pPr>
        <w:ind w:left="450" w:hanging="450"/>
      </w:pPr>
      <w:rPr>
        <w:rFonts w:hint="default"/>
      </w:rPr>
    </w:lvl>
    <w:lvl w:ilvl="1">
      <w:start w:val="2"/>
      <w:numFmt w:val="decimal"/>
      <w:lvlText w:val="%1.%2."/>
      <w:lvlJc w:val="left"/>
      <w:pPr>
        <w:ind w:left="200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528" w:hanging="180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464" w:hanging="2160"/>
      </w:pPr>
      <w:rPr>
        <w:rFonts w:hint="default"/>
      </w:rPr>
    </w:lvl>
  </w:abstractNum>
  <w:abstractNum w:abstractNumId="20">
    <w:nsid w:val="319F53A6"/>
    <w:multiLevelType w:val="hybridMultilevel"/>
    <w:tmpl w:val="82EAE5FE"/>
    <w:lvl w:ilvl="0" w:tplc="0419000B">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34392460"/>
    <w:multiLevelType w:val="multilevel"/>
    <w:tmpl w:val="5B2297A0"/>
    <w:lvl w:ilvl="0">
      <w:start w:val="7"/>
      <w:numFmt w:val="decimal"/>
      <w:lvlText w:val="%1."/>
      <w:lvlJc w:val="left"/>
      <w:pPr>
        <w:ind w:left="45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nsid w:val="386F29D2"/>
    <w:multiLevelType w:val="hybridMultilevel"/>
    <w:tmpl w:val="88AE1410"/>
    <w:lvl w:ilvl="0" w:tplc="0419000B">
      <w:start w:val="1"/>
      <w:numFmt w:val="bullet"/>
      <w:lvlText w:val=""/>
      <w:lvlJc w:val="left"/>
      <w:pPr>
        <w:ind w:left="5682" w:hanging="720"/>
      </w:pPr>
      <w:rPr>
        <w:rFonts w:ascii="Wingdings" w:hAnsi="Wingdings" w:hint="default"/>
      </w:rPr>
    </w:lvl>
    <w:lvl w:ilvl="1" w:tplc="04190019" w:tentative="1">
      <w:start w:val="1"/>
      <w:numFmt w:val="lowerLetter"/>
      <w:lvlText w:val="%2."/>
      <w:lvlJc w:val="left"/>
      <w:pPr>
        <w:ind w:left="6042" w:hanging="360"/>
      </w:pPr>
    </w:lvl>
    <w:lvl w:ilvl="2" w:tplc="0419001B" w:tentative="1">
      <w:start w:val="1"/>
      <w:numFmt w:val="lowerRoman"/>
      <w:lvlText w:val="%3."/>
      <w:lvlJc w:val="right"/>
      <w:pPr>
        <w:ind w:left="6762" w:hanging="180"/>
      </w:pPr>
    </w:lvl>
    <w:lvl w:ilvl="3" w:tplc="0419000F" w:tentative="1">
      <w:start w:val="1"/>
      <w:numFmt w:val="decimal"/>
      <w:lvlText w:val="%4."/>
      <w:lvlJc w:val="left"/>
      <w:pPr>
        <w:ind w:left="7482" w:hanging="360"/>
      </w:pPr>
    </w:lvl>
    <w:lvl w:ilvl="4" w:tplc="04190019" w:tentative="1">
      <w:start w:val="1"/>
      <w:numFmt w:val="lowerLetter"/>
      <w:lvlText w:val="%5."/>
      <w:lvlJc w:val="left"/>
      <w:pPr>
        <w:ind w:left="8202" w:hanging="360"/>
      </w:pPr>
    </w:lvl>
    <w:lvl w:ilvl="5" w:tplc="0419001B" w:tentative="1">
      <w:start w:val="1"/>
      <w:numFmt w:val="lowerRoman"/>
      <w:lvlText w:val="%6."/>
      <w:lvlJc w:val="right"/>
      <w:pPr>
        <w:ind w:left="8922" w:hanging="180"/>
      </w:pPr>
    </w:lvl>
    <w:lvl w:ilvl="6" w:tplc="0419000F" w:tentative="1">
      <w:start w:val="1"/>
      <w:numFmt w:val="decimal"/>
      <w:lvlText w:val="%7."/>
      <w:lvlJc w:val="left"/>
      <w:pPr>
        <w:ind w:left="9642" w:hanging="360"/>
      </w:pPr>
    </w:lvl>
    <w:lvl w:ilvl="7" w:tplc="04190019" w:tentative="1">
      <w:start w:val="1"/>
      <w:numFmt w:val="lowerLetter"/>
      <w:lvlText w:val="%8."/>
      <w:lvlJc w:val="left"/>
      <w:pPr>
        <w:ind w:left="10362" w:hanging="360"/>
      </w:pPr>
    </w:lvl>
    <w:lvl w:ilvl="8" w:tplc="0419001B" w:tentative="1">
      <w:start w:val="1"/>
      <w:numFmt w:val="lowerRoman"/>
      <w:lvlText w:val="%9."/>
      <w:lvlJc w:val="right"/>
      <w:pPr>
        <w:ind w:left="11082" w:hanging="180"/>
      </w:pPr>
    </w:lvl>
  </w:abstractNum>
  <w:abstractNum w:abstractNumId="23">
    <w:nsid w:val="39BC2154"/>
    <w:multiLevelType w:val="hybridMultilevel"/>
    <w:tmpl w:val="0F50D722"/>
    <w:lvl w:ilvl="0" w:tplc="540A743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4">
    <w:nsid w:val="3B2651A2"/>
    <w:multiLevelType w:val="hybridMultilevel"/>
    <w:tmpl w:val="D3840F2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3E6030CC"/>
    <w:multiLevelType w:val="hybridMultilevel"/>
    <w:tmpl w:val="B5A06E60"/>
    <w:lvl w:ilvl="0" w:tplc="0419000B">
      <w:start w:val="1"/>
      <w:numFmt w:val="bullet"/>
      <w:lvlText w:val=""/>
      <w:lvlJc w:val="left"/>
      <w:pPr>
        <w:ind w:left="1426" w:hanging="360"/>
      </w:pPr>
      <w:rPr>
        <w:rFonts w:ascii="Wingdings" w:hAnsi="Wingdings"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nsid w:val="42D1095C"/>
    <w:multiLevelType w:val="hybridMultilevel"/>
    <w:tmpl w:val="E1EA6734"/>
    <w:lvl w:ilvl="0" w:tplc="F46C9072">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7">
    <w:nsid w:val="437D63D5"/>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61A0DF6"/>
    <w:multiLevelType w:val="hybridMultilevel"/>
    <w:tmpl w:val="D13EAF2C"/>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478456FA"/>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10D362D"/>
    <w:multiLevelType w:val="hybridMultilevel"/>
    <w:tmpl w:val="44109B6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3">
    <w:nsid w:val="5F812FD1"/>
    <w:multiLevelType w:val="hybridMultilevel"/>
    <w:tmpl w:val="CBE24C9C"/>
    <w:lvl w:ilvl="0" w:tplc="8ECE09AE">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4">
    <w:nsid w:val="60F00FD5"/>
    <w:multiLevelType w:val="hybridMultilevel"/>
    <w:tmpl w:val="8B70DE0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5">
    <w:nsid w:val="61461423"/>
    <w:multiLevelType w:val="hybridMultilevel"/>
    <w:tmpl w:val="52BA0FB6"/>
    <w:lvl w:ilvl="0" w:tplc="0419000F">
      <w:start w:val="1"/>
      <w:numFmt w:val="decimal"/>
      <w:lvlText w:val="%1."/>
      <w:lvlJc w:val="left"/>
      <w:pPr>
        <w:ind w:left="100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6">
    <w:nsid w:val="61A4184E"/>
    <w:multiLevelType w:val="multilevel"/>
    <w:tmpl w:val="8714A70A"/>
    <w:lvl w:ilvl="0">
      <w:start w:val="6"/>
      <w:numFmt w:val="decimal"/>
      <w:lvlText w:val="%1."/>
      <w:lvlJc w:val="left"/>
      <w:pPr>
        <w:ind w:left="450" w:hanging="450"/>
      </w:pPr>
      <w:rPr>
        <w:rFonts w:hint="default"/>
      </w:rPr>
    </w:lvl>
    <w:lvl w:ilvl="1">
      <w:start w:val="1"/>
      <w:numFmt w:val="decimal"/>
      <w:lvlText w:val="%1.%2."/>
      <w:lvlJc w:val="left"/>
      <w:pPr>
        <w:ind w:left="2280" w:hanging="720"/>
      </w:pPr>
      <w:rPr>
        <w:rFonts w:ascii="Times New Roman" w:hAnsi="Times New Roman" w:cs="Times New Roman"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37">
    <w:nsid w:val="6771274D"/>
    <w:multiLevelType w:val="hybridMultilevel"/>
    <w:tmpl w:val="289066A6"/>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38">
    <w:nsid w:val="69484C13"/>
    <w:multiLevelType w:val="multilevel"/>
    <w:tmpl w:val="4C3AABB8"/>
    <w:lvl w:ilvl="0">
      <w:start w:val="1"/>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6A225DB3"/>
    <w:multiLevelType w:val="multilevel"/>
    <w:tmpl w:val="D5FA66E2"/>
    <w:lvl w:ilvl="0">
      <w:start w:val="5"/>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40">
    <w:nsid w:val="6F933CE5"/>
    <w:multiLevelType w:val="multilevel"/>
    <w:tmpl w:val="DD7A3EF6"/>
    <w:lvl w:ilvl="0">
      <w:start w:val="1"/>
      <w:numFmt w:val="decimal"/>
      <w:lvlText w:val="%1"/>
      <w:lvlJc w:val="left"/>
      <w:pPr>
        <w:ind w:left="495" w:hanging="495"/>
      </w:pPr>
      <w:rPr>
        <w:rFonts w:hint="default"/>
        <w:color w:val="auto"/>
      </w:rPr>
    </w:lvl>
    <w:lvl w:ilvl="1">
      <w:start w:val="1"/>
      <w:numFmt w:val="decimal"/>
      <w:lvlText w:val="%1.%2"/>
      <w:lvlJc w:val="left"/>
      <w:pPr>
        <w:ind w:left="1275" w:hanging="495"/>
      </w:pPr>
      <w:rPr>
        <w:rFonts w:hint="default"/>
        <w:color w:val="auto"/>
      </w:rPr>
    </w:lvl>
    <w:lvl w:ilvl="2">
      <w:start w:val="1"/>
      <w:numFmt w:val="decimal"/>
      <w:lvlText w:val="%1.%2.%3"/>
      <w:lvlJc w:val="left"/>
      <w:pPr>
        <w:ind w:left="2280" w:hanging="720"/>
      </w:pPr>
      <w:rPr>
        <w:rFonts w:hint="default"/>
        <w:color w:val="auto"/>
      </w:rPr>
    </w:lvl>
    <w:lvl w:ilvl="3">
      <w:start w:val="1"/>
      <w:numFmt w:val="decimal"/>
      <w:lvlText w:val="%1.%2.%3.%4"/>
      <w:lvlJc w:val="left"/>
      <w:pPr>
        <w:ind w:left="3420" w:hanging="1080"/>
      </w:pPr>
      <w:rPr>
        <w:rFonts w:hint="default"/>
        <w:color w:val="auto"/>
      </w:rPr>
    </w:lvl>
    <w:lvl w:ilvl="4">
      <w:start w:val="1"/>
      <w:numFmt w:val="decimal"/>
      <w:lvlText w:val="%1.%2.%3.%4.%5"/>
      <w:lvlJc w:val="left"/>
      <w:pPr>
        <w:ind w:left="4200" w:hanging="1080"/>
      </w:pPr>
      <w:rPr>
        <w:rFonts w:hint="default"/>
        <w:color w:val="auto"/>
      </w:rPr>
    </w:lvl>
    <w:lvl w:ilvl="5">
      <w:start w:val="1"/>
      <w:numFmt w:val="decimal"/>
      <w:lvlText w:val="%1.%2.%3.%4.%5.%6"/>
      <w:lvlJc w:val="left"/>
      <w:pPr>
        <w:ind w:left="5340" w:hanging="1440"/>
      </w:pPr>
      <w:rPr>
        <w:rFonts w:hint="default"/>
        <w:color w:val="auto"/>
      </w:rPr>
    </w:lvl>
    <w:lvl w:ilvl="6">
      <w:start w:val="1"/>
      <w:numFmt w:val="decimal"/>
      <w:lvlText w:val="%1.%2.%3.%4.%5.%6.%7"/>
      <w:lvlJc w:val="left"/>
      <w:pPr>
        <w:ind w:left="6120" w:hanging="1440"/>
      </w:pPr>
      <w:rPr>
        <w:rFonts w:hint="default"/>
        <w:color w:val="auto"/>
      </w:rPr>
    </w:lvl>
    <w:lvl w:ilvl="7">
      <w:start w:val="1"/>
      <w:numFmt w:val="decimal"/>
      <w:lvlText w:val="%1.%2.%3.%4.%5.%6.%7.%8"/>
      <w:lvlJc w:val="left"/>
      <w:pPr>
        <w:ind w:left="7260" w:hanging="1800"/>
      </w:pPr>
      <w:rPr>
        <w:rFonts w:hint="default"/>
        <w:color w:val="auto"/>
      </w:rPr>
    </w:lvl>
    <w:lvl w:ilvl="8">
      <w:start w:val="1"/>
      <w:numFmt w:val="decimal"/>
      <w:lvlText w:val="%1.%2.%3.%4.%5.%6.%7.%8.%9"/>
      <w:lvlJc w:val="left"/>
      <w:pPr>
        <w:ind w:left="8400" w:hanging="2160"/>
      </w:pPr>
      <w:rPr>
        <w:rFonts w:hint="default"/>
        <w:color w:val="auto"/>
      </w:rPr>
    </w:lvl>
  </w:abstractNum>
  <w:abstractNum w:abstractNumId="41">
    <w:nsid w:val="73AA1AE3"/>
    <w:multiLevelType w:val="hybridMultilevel"/>
    <w:tmpl w:val="EC981CA2"/>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nsid w:val="75C27538"/>
    <w:multiLevelType w:val="hybridMultilevel"/>
    <w:tmpl w:val="DA3CA79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9D25219"/>
    <w:multiLevelType w:val="hybridMultilevel"/>
    <w:tmpl w:val="C4882786"/>
    <w:lvl w:ilvl="0" w:tplc="0419000B">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5">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C9B2715"/>
    <w:multiLevelType w:val="multilevel"/>
    <w:tmpl w:val="4C3AABB8"/>
    <w:lvl w:ilvl="0">
      <w:start w:val="8"/>
      <w:numFmt w:val="decimal"/>
      <w:lvlText w:val="%1"/>
      <w:lvlJc w:val="left"/>
      <w:pPr>
        <w:ind w:left="375" w:hanging="375"/>
      </w:pPr>
      <w:rPr>
        <w:rFonts w:hint="default"/>
      </w:rPr>
    </w:lvl>
    <w:lvl w:ilvl="1">
      <w:start w:val="6"/>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44"/>
  </w:num>
  <w:num w:numId="11">
    <w:abstractNumId w:val="16"/>
  </w:num>
  <w:num w:numId="12">
    <w:abstractNumId w:val="33"/>
  </w:num>
  <w:num w:numId="13">
    <w:abstractNumId w:val="10"/>
  </w:num>
  <w:num w:numId="14">
    <w:abstractNumId w:val="12"/>
  </w:num>
  <w:num w:numId="15">
    <w:abstractNumId w:val="7"/>
  </w:num>
  <w:num w:numId="16">
    <w:abstractNumId w:val="42"/>
  </w:num>
  <w:num w:numId="17">
    <w:abstractNumId w:val="29"/>
  </w:num>
  <w:num w:numId="18">
    <w:abstractNumId w:val="6"/>
  </w:num>
  <w:num w:numId="19">
    <w:abstractNumId w:val="22"/>
  </w:num>
  <w:num w:numId="20">
    <w:abstractNumId w:val="15"/>
  </w:num>
  <w:num w:numId="21">
    <w:abstractNumId w:val="38"/>
  </w:num>
  <w:num w:numId="22">
    <w:abstractNumId w:val="26"/>
  </w:num>
  <w:num w:numId="23">
    <w:abstractNumId w:val="36"/>
  </w:num>
  <w:num w:numId="24">
    <w:abstractNumId w:val="39"/>
  </w:num>
  <w:num w:numId="25">
    <w:abstractNumId w:val="19"/>
  </w:num>
  <w:num w:numId="26">
    <w:abstractNumId w:val="21"/>
  </w:num>
  <w:num w:numId="27">
    <w:abstractNumId w:val="35"/>
  </w:num>
  <w:num w:numId="28">
    <w:abstractNumId w:val="32"/>
  </w:num>
  <w:num w:numId="29">
    <w:abstractNumId w:val="41"/>
  </w:num>
  <w:num w:numId="30">
    <w:abstractNumId w:val="25"/>
  </w:num>
  <w:num w:numId="31">
    <w:abstractNumId w:val="27"/>
  </w:num>
  <w:num w:numId="32">
    <w:abstractNumId w:val="30"/>
  </w:num>
  <w:num w:numId="33">
    <w:abstractNumId w:val="46"/>
  </w:num>
  <w:num w:numId="34">
    <w:abstractNumId w:val="13"/>
  </w:num>
  <w:num w:numId="35">
    <w:abstractNumId w:val="23"/>
  </w:num>
  <w:num w:numId="36">
    <w:abstractNumId w:val="20"/>
  </w:num>
  <w:num w:numId="37">
    <w:abstractNumId w:val="5"/>
  </w:num>
  <w:num w:numId="38">
    <w:abstractNumId w:val="37"/>
  </w:num>
  <w:num w:numId="39">
    <w:abstractNumId w:val="24"/>
  </w:num>
  <w:num w:numId="40">
    <w:abstractNumId w:val="9"/>
  </w:num>
  <w:num w:numId="41">
    <w:abstractNumId w:val="34"/>
  </w:num>
  <w:num w:numId="42">
    <w:abstractNumId w:val="17"/>
  </w:num>
  <w:num w:numId="43">
    <w:abstractNumId w:val="8"/>
  </w:num>
  <w:num w:numId="44">
    <w:abstractNumId w:val="4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5261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29F0"/>
    <w:rsid w:val="00004809"/>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1ADA"/>
    <w:rsid w:val="00033DC0"/>
    <w:rsid w:val="00035DCB"/>
    <w:rsid w:val="00036F86"/>
    <w:rsid w:val="00041F76"/>
    <w:rsid w:val="000421CC"/>
    <w:rsid w:val="0004313B"/>
    <w:rsid w:val="0004318A"/>
    <w:rsid w:val="000433F1"/>
    <w:rsid w:val="000447A2"/>
    <w:rsid w:val="00045C90"/>
    <w:rsid w:val="000465B8"/>
    <w:rsid w:val="00046AF7"/>
    <w:rsid w:val="00046E85"/>
    <w:rsid w:val="00053100"/>
    <w:rsid w:val="00057117"/>
    <w:rsid w:val="00060F5D"/>
    <w:rsid w:val="00062485"/>
    <w:rsid w:val="0006267E"/>
    <w:rsid w:val="0006352D"/>
    <w:rsid w:val="00063A55"/>
    <w:rsid w:val="000640E4"/>
    <w:rsid w:val="00064398"/>
    <w:rsid w:val="000668DE"/>
    <w:rsid w:val="00067C48"/>
    <w:rsid w:val="00071478"/>
    <w:rsid w:val="000726B7"/>
    <w:rsid w:val="00073A66"/>
    <w:rsid w:val="00074200"/>
    <w:rsid w:val="0007658D"/>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0AA2"/>
    <w:rsid w:val="000B1417"/>
    <w:rsid w:val="000B38FF"/>
    <w:rsid w:val="000C171F"/>
    <w:rsid w:val="000C1E14"/>
    <w:rsid w:val="000C4561"/>
    <w:rsid w:val="000C5273"/>
    <w:rsid w:val="000C5A99"/>
    <w:rsid w:val="000C6036"/>
    <w:rsid w:val="000C624D"/>
    <w:rsid w:val="000C78C6"/>
    <w:rsid w:val="000D109B"/>
    <w:rsid w:val="000D219C"/>
    <w:rsid w:val="000D2A33"/>
    <w:rsid w:val="000D5AF5"/>
    <w:rsid w:val="000D628B"/>
    <w:rsid w:val="000E063E"/>
    <w:rsid w:val="000E3C86"/>
    <w:rsid w:val="000E6746"/>
    <w:rsid w:val="000E6C83"/>
    <w:rsid w:val="000F3259"/>
    <w:rsid w:val="001002E1"/>
    <w:rsid w:val="0010136C"/>
    <w:rsid w:val="00101E06"/>
    <w:rsid w:val="0010246A"/>
    <w:rsid w:val="00102DDA"/>
    <w:rsid w:val="00103954"/>
    <w:rsid w:val="0010707C"/>
    <w:rsid w:val="001073F0"/>
    <w:rsid w:val="001119D2"/>
    <w:rsid w:val="0011220D"/>
    <w:rsid w:val="00117910"/>
    <w:rsid w:val="00117E19"/>
    <w:rsid w:val="00133F44"/>
    <w:rsid w:val="001359AA"/>
    <w:rsid w:val="00142A70"/>
    <w:rsid w:val="00143E47"/>
    <w:rsid w:val="00143EEF"/>
    <w:rsid w:val="0014484B"/>
    <w:rsid w:val="0014488B"/>
    <w:rsid w:val="001448CA"/>
    <w:rsid w:val="00144C10"/>
    <w:rsid w:val="001502E1"/>
    <w:rsid w:val="001521D8"/>
    <w:rsid w:val="00153090"/>
    <w:rsid w:val="00155385"/>
    <w:rsid w:val="00157C57"/>
    <w:rsid w:val="00160938"/>
    <w:rsid w:val="00161947"/>
    <w:rsid w:val="00161AD0"/>
    <w:rsid w:val="00162CAF"/>
    <w:rsid w:val="00164CEE"/>
    <w:rsid w:val="00164E66"/>
    <w:rsid w:val="001671DB"/>
    <w:rsid w:val="00167A9E"/>
    <w:rsid w:val="001703FB"/>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D4ECB"/>
    <w:rsid w:val="001D58B7"/>
    <w:rsid w:val="001D72A2"/>
    <w:rsid w:val="001E0D6A"/>
    <w:rsid w:val="001E1EED"/>
    <w:rsid w:val="001E2343"/>
    <w:rsid w:val="001E56C1"/>
    <w:rsid w:val="001E6683"/>
    <w:rsid w:val="001E6F73"/>
    <w:rsid w:val="001E7A57"/>
    <w:rsid w:val="001F298C"/>
    <w:rsid w:val="001F57F1"/>
    <w:rsid w:val="002006CC"/>
    <w:rsid w:val="00202C09"/>
    <w:rsid w:val="002049E2"/>
    <w:rsid w:val="0020543B"/>
    <w:rsid w:val="00206E05"/>
    <w:rsid w:val="00207E58"/>
    <w:rsid w:val="0021455F"/>
    <w:rsid w:val="00215140"/>
    <w:rsid w:val="002162B4"/>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85221"/>
    <w:rsid w:val="002954C9"/>
    <w:rsid w:val="002A0715"/>
    <w:rsid w:val="002A2381"/>
    <w:rsid w:val="002A264B"/>
    <w:rsid w:val="002A4940"/>
    <w:rsid w:val="002A51A2"/>
    <w:rsid w:val="002A6D69"/>
    <w:rsid w:val="002A7193"/>
    <w:rsid w:val="002B3AA0"/>
    <w:rsid w:val="002B4509"/>
    <w:rsid w:val="002B59BF"/>
    <w:rsid w:val="002C0F4C"/>
    <w:rsid w:val="002C147A"/>
    <w:rsid w:val="002C4FD0"/>
    <w:rsid w:val="002C533A"/>
    <w:rsid w:val="002C598B"/>
    <w:rsid w:val="002C6E40"/>
    <w:rsid w:val="002C7C18"/>
    <w:rsid w:val="002D1505"/>
    <w:rsid w:val="002D37C2"/>
    <w:rsid w:val="002D43F6"/>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0683"/>
    <w:rsid w:val="003017C9"/>
    <w:rsid w:val="00301816"/>
    <w:rsid w:val="0030479F"/>
    <w:rsid w:val="00306835"/>
    <w:rsid w:val="00306C6D"/>
    <w:rsid w:val="00306E56"/>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35778"/>
    <w:rsid w:val="00341A0B"/>
    <w:rsid w:val="003434A1"/>
    <w:rsid w:val="003442EE"/>
    <w:rsid w:val="00344CB0"/>
    <w:rsid w:val="00345330"/>
    <w:rsid w:val="00345A18"/>
    <w:rsid w:val="00346443"/>
    <w:rsid w:val="00347713"/>
    <w:rsid w:val="0035080F"/>
    <w:rsid w:val="00350CDF"/>
    <w:rsid w:val="00351E98"/>
    <w:rsid w:val="0035283A"/>
    <w:rsid w:val="00352C02"/>
    <w:rsid w:val="0035333F"/>
    <w:rsid w:val="0035657A"/>
    <w:rsid w:val="003570AB"/>
    <w:rsid w:val="00360652"/>
    <w:rsid w:val="00360CF1"/>
    <w:rsid w:val="00361B8A"/>
    <w:rsid w:val="003627BF"/>
    <w:rsid w:val="003634AC"/>
    <w:rsid w:val="00364A98"/>
    <w:rsid w:val="00367213"/>
    <w:rsid w:val="00370546"/>
    <w:rsid w:val="00371EE1"/>
    <w:rsid w:val="0037235C"/>
    <w:rsid w:val="00372BB9"/>
    <w:rsid w:val="00373322"/>
    <w:rsid w:val="00375F8F"/>
    <w:rsid w:val="00377FB9"/>
    <w:rsid w:val="0038106A"/>
    <w:rsid w:val="00381CED"/>
    <w:rsid w:val="00387AD5"/>
    <w:rsid w:val="00391DD1"/>
    <w:rsid w:val="00392386"/>
    <w:rsid w:val="00393566"/>
    <w:rsid w:val="0039439F"/>
    <w:rsid w:val="00395552"/>
    <w:rsid w:val="00396906"/>
    <w:rsid w:val="00397B91"/>
    <w:rsid w:val="00397F81"/>
    <w:rsid w:val="003A2430"/>
    <w:rsid w:val="003A56DF"/>
    <w:rsid w:val="003A66D5"/>
    <w:rsid w:val="003A7090"/>
    <w:rsid w:val="003A70EF"/>
    <w:rsid w:val="003B12B6"/>
    <w:rsid w:val="003B1C8D"/>
    <w:rsid w:val="003B33F8"/>
    <w:rsid w:val="003B398F"/>
    <w:rsid w:val="003B45E1"/>
    <w:rsid w:val="003B5A68"/>
    <w:rsid w:val="003B6815"/>
    <w:rsid w:val="003B68BC"/>
    <w:rsid w:val="003B6AB2"/>
    <w:rsid w:val="003B732A"/>
    <w:rsid w:val="003C0EEF"/>
    <w:rsid w:val="003C0F68"/>
    <w:rsid w:val="003C1F3F"/>
    <w:rsid w:val="003C618E"/>
    <w:rsid w:val="003D31CA"/>
    <w:rsid w:val="003D58AF"/>
    <w:rsid w:val="003E2062"/>
    <w:rsid w:val="003E2FE4"/>
    <w:rsid w:val="003E78E1"/>
    <w:rsid w:val="003F1567"/>
    <w:rsid w:val="003F25E9"/>
    <w:rsid w:val="003F271D"/>
    <w:rsid w:val="003F6268"/>
    <w:rsid w:val="003F6E1F"/>
    <w:rsid w:val="003F7552"/>
    <w:rsid w:val="00400423"/>
    <w:rsid w:val="00402CBD"/>
    <w:rsid w:val="00402FAB"/>
    <w:rsid w:val="0040452F"/>
    <w:rsid w:val="00407DB1"/>
    <w:rsid w:val="00411587"/>
    <w:rsid w:val="004131F8"/>
    <w:rsid w:val="0041649D"/>
    <w:rsid w:val="00417351"/>
    <w:rsid w:val="00420527"/>
    <w:rsid w:val="0042155D"/>
    <w:rsid w:val="004228E7"/>
    <w:rsid w:val="00427AE7"/>
    <w:rsid w:val="00430373"/>
    <w:rsid w:val="004331AA"/>
    <w:rsid w:val="004341C4"/>
    <w:rsid w:val="00434373"/>
    <w:rsid w:val="00436773"/>
    <w:rsid w:val="00436F7F"/>
    <w:rsid w:val="0044068E"/>
    <w:rsid w:val="00444A6E"/>
    <w:rsid w:val="00445046"/>
    <w:rsid w:val="00453459"/>
    <w:rsid w:val="004574BE"/>
    <w:rsid w:val="00457F34"/>
    <w:rsid w:val="00463A57"/>
    <w:rsid w:val="00466380"/>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0437"/>
    <w:rsid w:val="00503EA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38D"/>
    <w:rsid w:val="005455B1"/>
    <w:rsid w:val="005504B1"/>
    <w:rsid w:val="005522F7"/>
    <w:rsid w:val="005565AA"/>
    <w:rsid w:val="00556C2A"/>
    <w:rsid w:val="00557039"/>
    <w:rsid w:val="0055747B"/>
    <w:rsid w:val="00560ED7"/>
    <w:rsid w:val="0056111E"/>
    <w:rsid w:val="00562798"/>
    <w:rsid w:val="00563E9F"/>
    <w:rsid w:val="00573034"/>
    <w:rsid w:val="0057411D"/>
    <w:rsid w:val="00575C02"/>
    <w:rsid w:val="00577E6F"/>
    <w:rsid w:val="00583355"/>
    <w:rsid w:val="00585DB8"/>
    <w:rsid w:val="005869E2"/>
    <w:rsid w:val="00587AE8"/>
    <w:rsid w:val="0059101C"/>
    <w:rsid w:val="00593398"/>
    <w:rsid w:val="005948D2"/>
    <w:rsid w:val="005A4F56"/>
    <w:rsid w:val="005A6E81"/>
    <w:rsid w:val="005A6EF7"/>
    <w:rsid w:val="005A7075"/>
    <w:rsid w:val="005A77C5"/>
    <w:rsid w:val="005B036F"/>
    <w:rsid w:val="005B16C2"/>
    <w:rsid w:val="005B2149"/>
    <w:rsid w:val="005B228D"/>
    <w:rsid w:val="005B2AC8"/>
    <w:rsid w:val="005B3237"/>
    <w:rsid w:val="005B36DB"/>
    <w:rsid w:val="005B5532"/>
    <w:rsid w:val="005C2152"/>
    <w:rsid w:val="005C225A"/>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0334"/>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198C"/>
    <w:rsid w:val="00672D4D"/>
    <w:rsid w:val="006734D7"/>
    <w:rsid w:val="0067542F"/>
    <w:rsid w:val="0067645C"/>
    <w:rsid w:val="006768FC"/>
    <w:rsid w:val="00676B9E"/>
    <w:rsid w:val="00676DDC"/>
    <w:rsid w:val="006809FA"/>
    <w:rsid w:val="00681FE6"/>
    <w:rsid w:val="006828E8"/>
    <w:rsid w:val="00682FE5"/>
    <w:rsid w:val="0068441D"/>
    <w:rsid w:val="00690274"/>
    <w:rsid w:val="00690BD3"/>
    <w:rsid w:val="006936A2"/>
    <w:rsid w:val="00693DE3"/>
    <w:rsid w:val="00697591"/>
    <w:rsid w:val="006A3C6E"/>
    <w:rsid w:val="006A414C"/>
    <w:rsid w:val="006A6136"/>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784"/>
    <w:rsid w:val="006C7FE7"/>
    <w:rsid w:val="006D02ED"/>
    <w:rsid w:val="006D0637"/>
    <w:rsid w:val="006E1B1F"/>
    <w:rsid w:val="006E2C7A"/>
    <w:rsid w:val="006E2F27"/>
    <w:rsid w:val="006E4FEC"/>
    <w:rsid w:val="006E78BE"/>
    <w:rsid w:val="006F0830"/>
    <w:rsid w:val="006F0858"/>
    <w:rsid w:val="006F20FF"/>
    <w:rsid w:val="006F249D"/>
    <w:rsid w:val="006F3985"/>
    <w:rsid w:val="006F3B6B"/>
    <w:rsid w:val="006F6CC9"/>
    <w:rsid w:val="006F7C16"/>
    <w:rsid w:val="006F7E0B"/>
    <w:rsid w:val="0070007D"/>
    <w:rsid w:val="0070292E"/>
    <w:rsid w:val="00702F69"/>
    <w:rsid w:val="00702FA4"/>
    <w:rsid w:val="007046D0"/>
    <w:rsid w:val="00705E99"/>
    <w:rsid w:val="007063BA"/>
    <w:rsid w:val="00706427"/>
    <w:rsid w:val="007071B3"/>
    <w:rsid w:val="00707CB0"/>
    <w:rsid w:val="00712FE7"/>
    <w:rsid w:val="00713216"/>
    <w:rsid w:val="0071392A"/>
    <w:rsid w:val="00714ADE"/>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1A99"/>
    <w:rsid w:val="00752EB7"/>
    <w:rsid w:val="00754261"/>
    <w:rsid w:val="007602EC"/>
    <w:rsid w:val="0076614E"/>
    <w:rsid w:val="00767A3B"/>
    <w:rsid w:val="00770DD7"/>
    <w:rsid w:val="00771397"/>
    <w:rsid w:val="0077150C"/>
    <w:rsid w:val="00772A3E"/>
    <w:rsid w:val="00780B03"/>
    <w:rsid w:val="007821FA"/>
    <w:rsid w:val="00787438"/>
    <w:rsid w:val="00787988"/>
    <w:rsid w:val="00790E08"/>
    <w:rsid w:val="00791F1E"/>
    <w:rsid w:val="0079273F"/>
    <w:rsid w:val="00792AC7"/>
    <w:rsid w:val="007949DE"/>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4F72"/>
    <w:rsid w:val="007C6C55"/>
    <w:rsid w:val="007C7065"/>
    <w:rsid w:val="007D1585"/>
    <w:rsid w:val="007D1AAF"/>
    <w:rsid w:val="007D1C24"/>
    <w:rsid w:val="007D28E8"/>
    <w:rsid w:val="007D31DE"/>
    <w:rsid w:val="007D4BCE"/>
    <w:rsid w:val="007D4D49"/>
    <w:rsid w:val="007D5A68"/>
    <w:rsid w:val="007D7475"/>
    <w:rsid w:val="007D7B6F"/>
    <w:rsid w:val="007E061C"/>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09FA"/>
    <w:rsid w:val="008210A8"/>
    <w:rsid w:val="00821101"/>
    <w:rsid w:val="00823BE0"/>
    <w:rsid w:val="008265B7"/>
    <w:rsid w:val="0082661C"/>
    <w:rsid w:val="008266F0"/>
    <w:rsid w:val="00826813"/>
    <w:rsid w:val="00827ECD"/>
    <w:rsid w:val="00831AE9"/>
    <w:rsid w:val="00832F93"/>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531A"/>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471"/>
    <w:rsid w:val="008B5738"/>
    <w:rsid w:val="008C0544"/>
    <w:rsid w:val="008C20A1"/>
    <w:rsid w:val="008C7F06"/>
    <w:rsid w:val="008D100F"/>
    <w:rsid w:val="008D332B"/>
    <w:rsid w:val="008D3DED"/>
    <w:rsid w:val="008D4713"/>
    <w:rsid w:val="008D54CF"/>
    <w:rsid w:val="008D5E55"/>
    <w:rsid w:val="008D6F63"/>
    <w:rsid w:val="008D706B"/>
    <w:rsid w:val="008D7B0D"/>
    <w:rsid w:val="008E25AC"/>
    <w:rsid w:val="008E3C85"/>
    <w:rsid w:val="008E5BA8"/>
    <w:rsid w:val="008E5C65"/>
    <w:rsid w:val="008E5F30"/>
    <w:rsid w:val="008E7707"/>
    <w:rsid w:val="008F0225"/>
    <w:rsid w:val="008F310E"/>
    <w:rsid w:val="008F336F"/>
    <w:rsid w:val="00901539"/>
    <w:rsid w:val="00906C9D"/>
    <w:rsid w:val="00911B2C"/>
    <w:rsid w:val="00913FB5"/>
    <w:rsid w:val="00914C02"/>
    <w:rsid w:val="00915267"/>
    <w:rsid w:val="009169FC"/>
    <w:rsid w:val="009219AE"/>
    <w:rsid w:val="00924955"/>
    <w:rsid w:val="0092760B"/>
    <w:rsid w:val="00932A0E"/>
    <w:rsid w:val="00934157"/>
    <w:rsid w:val="0093709D"/>
    <w:rsid w:val="009415F1"/>
    <w:rsid w:val="00943857"/>
    <w:rsid w:val="00943E10"/>
    <w:rsid w:val="009441A8"/>
    <w:rsid w:val="009446E5"/>
    <w:rsid w:val="00946017"/>
    <w:rsid w:val="0094692D"/>
    <w:rsid w:val="00946E93"/>
    <w:rsid w:val="0094790A"/>
    <w:rsid w:val="00947F25"/>
    <w:rsid w:val="00950359"/>
    <w:rsid w:val="0095047E"/>
    <w:rsid w:val="00953022"/>
    <w:rsid w:val="00954999"/>
    <w:rsid w:val="00955C74"/>
    <w:rsid w:val="00957A9B"/>
    <w:rsid w:val="00960F1F"/>
    <w:rsid w:val="00963B3C"/>
    <w:rsid w:val="009640EA"/>
    <w:rsid w:val="009643E7"/>
    <w:rsid w:val="0096531B"/>
    <w:rsid w:val="00966571"/>
    <w:rsid w:val="0096771E"/>
    <w:rsid w:val="00973AA3"/>
    <w:rsid w:val="0097679A"/>
    <w:rsid w:val="00980454"/>
    <w:rsid w:val="00981BFD"/>
    <w:rsid w:val="00983F5E"/>
    <w:rsid w:val="00986A2F"/>
    <w:rsid w:val="00993845"/>
    <w:rsid w:val="00996DF3"/>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005B"/>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11A99"/>
    <w:rsid w:val="00A11B61"/>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146"/>
    <w:rsid w:val="00A439E2"/>
    <w:rsid w:val="00A458B1"/>
    <w:rsid w:val="00A47AB3"/>
    <w:rsid w:val="00A54E21"/>
    <w:rsid w:val="00A5593A"/>
    <w:rsid w:val="00A55C85"/>
    <w:rsid w:val="00A56D4C"/>
    <w:rsid w:val="00A57E59"/>
    <w:rsid w:val="00A60552"/>
    <w:rsid w:val="00A620A9"/>
    <w:rsid w:val="00A62239"/>
    <w:rsid w:val="00A64D13"/>
    <w:rsid w:val="00A67490"/>
    <w:rsid w:val="00A70F1B"/>
    <w:rsid w:val="00A7409D"/>
    <w:rsid w:val="00A74546"/>
    <w:rsid w:val="00A7508E"/>
    <w:rsid w:val="00A75AA5"/>
    <w:rsid w:val="00A77490"/>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2AA"/>
    <w:rsid w:val="00AD79ED"/>
    <w:rsid w:val="00AE05A7"/>
    <w:rsid w:val="00AE278F"/>
    <w:rsid w:val="00AE2899"/>
    <w:rsid w:val="00AE39FB"/>
    <w:rsid w:val="00AE3C5A"/>
    <w:rsid w:val="00AE46B7"/>
    <w:rsid w:val="00AE67D8"/>
    <w:rsid w:val="00AE6CD9"/>
    <w:rsid w:val="00AF0323"/>
    <w:rsid w:val="00AF08F4"/>
    <w:rsid w:val="00AF21B1"/>
    <w:rsid w:val="00AF2C49"/>
    <w:rsid w:val="00AF602B"/>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A6F"/>
    <w:rsid w:val="00B30B4C"/>
    <w:rsid w:val="00B339F1"/>
    <w:rsid w:val="00B3447F"/>
    <w:rsid w:val="00B34FBE"/>
    <w:rsid w:val="00B41A6F"/>
    <w:rsid w:val="00B44254"/>
    <w:rsid w:val="00B44779"/>
    <w:rsid w:val="00B45BA5"/>
    <w:rsid w:val="00B45CB6"/>
    <w:rsid w:val="00B516A3"/>
    <w:rsid w:val="00B51CFB"/>
    <w:rsid w:val="00B52303"/>
    <w:rsid w:val="00B55D29"/>
    <w:rsid w:val="00B56A04"/>
    <w:rsid w:val="00B60BDB"/>
    <w:rsid w:val="00B60EB3"/>
    <w:rsid w:val="00B6449A"/>
    <w:rsid w:val="00B644F9"/>
    <w:rsid w:val="00B65845"/>
    <w:rsid w:val="00B66923"/>
    <w:rsid w:val="00B7165E"/>
    <w:rsid w:val="00B733DD"/>
    <w:rsid w:val="00B85571"/>
    <w:rsid w:val="00B86C0A"/>
    <w:rsid w:val="00B87595"/>
    <w:rsid w:val="00B916DF"/>
    <w:rsid w:val="00B92159"/>
    <w:rsid w:val="00B9430A"/>
    <w:rsid w:val="00B95A96"/>
    <w:rsid w:val="00B97729"/>
    <w:rsid w:val="00BA2D82"/>
    <w:rsid w:val="00BA4165"/>
    <w:rsid w:val="00BA438C"/>
    <w:rsid w:val="00BA4944"/>
    <w:rsid w:val="00BA616A"/>
    <w:rsid w:val="00BA7F22"/>
    <w:rsid w:val="00BB2131"/>
    <w:rsid w:val="00BB47B0"/>
    <w:rsid w:val="00BB496F"/>
    <w:rsid w:val="00BB6C61"/>
    <w:rsid w:val="00BB787A"/>
    <w:rsid w:val="00BC0223"/>
    <w:rsid w:val="00BC1C5A"/>
    <w:rsid w:val="00BD16C6"/>
    <w:rsid w:val="00BD1718"/>
    <w:rsid w:val="00BD17EE"/>
    <w:rsid w:val="00BD4EED"/>
    <w:rsid w:val="00BD7D65"/>
    <w:rsid w:val="00BE05AC"/>
    <w:rsid w:val="00BE2145"/>
    <w:rsid w:val="00BE3047"/>
    <w:rsid w:val="00BE3085"/>
    <w:rsid w:val="00BE36E8"/>
    <w:rsid w:val="00BE646D"/>
    <w:rsid w:val="00BE7D0B"/>
    <w:rsid w:val="00BF1C1A"/>
    <w:rsid w:val="00BF29F5"/>
    <w:rsid w:val="00BF3055"/>
    <w:rsid w:val="00C00870"/>
    <w:rsid w:val="00C01321"/>
    <w:rsid w:val="00C0312C"/>
    <w:rsid w:val="00C04FE9"/>
    <w:rsid w:val="00C0680F"/>
    <w:rsid w:val="00C0721E"/>
    <w:rsid w:val="00C119C9"/>
    <w:rsid w:val="00C12DD6"/>
    <w:rsid w:val="00C20779"/>
    <w:rsid w:val="00C2323E"/>
    <w:rsid w:val="00C23336"/>
    <w:rsid w:val="00C25104"/>
    <w:rsid w:val="00C27B0A"/>
    <w:rsid w:val="00C31DBE"/>
    <w:rsid w:val="00C32104"/>
    <w:rsid w:val="00C325D1"/>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460E"/>
    <w:rsid w:val="00CD63CE"/>
    <w:rsid w:val="00CD6F28"/>
    <w:rsid w:val="00CD737A"/>
    <w:rsid w:val="00CE0559"/>
    <w:rsid w:val="00CE0D9B"/>
    <w:rsid w:val="00CE17B7"/>
    <w:rsid w:val="00CE1AC7"/>
    <w:rsid w:val="00CE271F"/>
    <w:rsid w:val="00CE2F9B"/>
    <w:rsid w:val="00CE3B0A"/>
    <w:rsid w:val="00CE61D2"/>
    <w:rsid w:val="00CE765A"/>
    <w:rsid w:val="00CF1278"/>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0A8B"/>
    <w:rsid w:val="00D10E98"/>
    <w:rsid w:val="00D12878"/>
    <w:rsid w:val="00D1466A"/>
    <w:rsid w:val="00D15796"/>
    <w:rsid w:val="00D15F89"/>
    <w:rsid w:val="00D17781"/>
    <w:rsid w:val="00D17D1F"/>
    <w:rsid w:val="00D21AF6"/>
    <w:rsid w:val="00D22BF4"/>
    <w:rsid w:val="00D23D8F"/>
    <w:rsid w:val="00D23F6D"/>
    <w:rsid w:val="00D27124"/>
    <w:rsid w:val="00D27DE9"/>
    <w:rsid w:val="00D3171C"/>
    <w:rsid w:val="00D31D5F"/>
    <w:rsid w:val="00D3321F"/>
    <w:rsid w:val="00D401FC"/>
    <w:rsid w:val="00D41DDE"/>
    <w:rsid w:val="00D4229B"/>
    <w:rsid w:val="00D42784"/>
    <w:rsid w:val="00D448AF"/>
    <w:rsid w:val="00D461CE"/>
    <w:rsid w:val="00D526B1"/>
    <w:rsid w:val="00D541BF"/>
    <w:rsid w:val="00D55794"/>
    <w:rsid w:val="00D56D5D"/>
    <w:rsid w:val="00D570E2"/>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86F"/>
    <w:rsid w:val="00DA2A6C"/>
    <w:rsid w:val="00DA32AD"/>
    <w:rsid w:val="00DA62C1"/>
    <w:rsid w:val="00DB25E9"/>
    <w:rsid w:val="00DB4A17"/>
    <w:rsid w:val="00DB52F7"/>
    <w:rsid w:val="00DC0EF6"/>
    <w:rsid w:val="00DC52B4"/>
    <w:rsid w:val="00DC6639"/>
    <w:rsid w:val="00DC70D0"/>
    <w:rsid w:val="00DD0180"/>
    <w:rsid w:val="00DD173E"/>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5893"/>
    <w:rsid w:val="00E07334"/>
    <w:rsid w:val="00E07FC0"/>
    <w:rsid w:val="00E1165D"/>
    <w:rsid w:val="00E11852"/>
    <w:rsid w:val="00E16D27"/>
    <w:rsid w:val="00E20542"/>
    <w:rsid w:val="00E215BD"/>
    <w:rsid w:val="00E22309"/>
    <w:rsid w:val="00E22FDE"/>
    <w:rsid w:val="00E24C0D"/>
    <w:rsid w:val="00E2598F"/>
    <w:rsid w:val="00E30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0F3"/>
    <w:rsid w:val="00E63D11"/>
    <w:rsid w:val="00E66F70"/>
    <w:rsid w:val="00E67167"/>
    <w:rsid w:val="00E714F2"/>
    <w:rsid w:val="00E7240E"/>
    <w:rsid w:val="00E73814"/>
    <w:rsid w:val="00E73C73"/>
    <w:rsid w:val="00E74519"/>
    <w:rsid w:val="00E75F46"/>
    <w:rsid w:val="00E81984"/>
    <w:rsid w:val="00E8623A"/>
    <w:rsid w:val="00E8655C"/>
    <w:rsid w:val="00E87DFF"/>
    <w:rsid w:val="00E9034A"/>
    <w:rsid w:val="00E92136"/>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4DB4"/>
    <w:rsid w:val="00EB6B7F"/>
    <w:rsid w:val="00EC08B9"/>
    <w:rsid w:val="00EC53AE"/>
    <w:rsid w:val="00EC5CB9"/>
    <w:rsid w:val="00EC61D1"/>
    <w:rsid w:val="00ED39D7"/>
    <w:rsid w:val="00ED5679"/>
    <w:rsid w:val="00ED5B93"/>
    <w:rsid w:val="00ED6A13"/>
    <w:rsid w:val="00ED6E6A"/>
    <w:rsid w:val="00ED6F32"/>
    <w:rsid w:val="00EE08E5"/>
    <w:rsid w:val="00EE11B0"/>
    <w:rsid w:val="00EE15E6"/>
    <w:rsid w:val="00EE1BB1"/>
    <w:rsid w:val="00EE1C32"/>
    <w:rsid w:val="00EE3ABB"/>
    <w:rsid w:val="00EE4C4D"/>
    <w:rsid w:val="00EE4CB6"/>
    <w:rsid w:val="00EE4FD6"/>
    <w:rsid w:val="00EE6095"/>
    <w:rsid w:val="00EE68FA"/>
    <w:rsid w:val="00EE69A5"/>
    <w:rsid w:val="00EE7299"/>
    <w:rsid w:val="00EF031F"/>
    <w:rsid w:val="00EF74BC"/>
    <w:rsid w:val="00F043E4"/>
    <w:rsid w:val="00F05A90"/>
    <w:rsid w:val="00F071A9"/>
    <w:rsid w:val="00F102B6"/>
    <w:rsid w:val="00F1084E"/>
    <w:rsid w:val="00F10B00"/>
    <w:rsid w:val="00F10B4D"/>
    <w:rsid w:val="00F10F95"/>
    <w:rsid w:val="00F11173"/>
    <w:rsid w:val="00F11638"/>
    <w:rsid w:val="00F21511"/>
    <w:rsid w:val="00F222D0"/>
    <w:rsid w:val="00F258E9"/>
    <w:rsid w:val="00F26DAB"/>
    <w:rsid w:val="00F27741"/>
    <w:rsid w:val="00F279A5"/>
    <w:rsid w:val="00F32CAF"/>
    <w:rsid w:val="00F32FBB"/>
    <w:rsid w:val="00F35AE8"/>
    <w:rsid w:val="00F36667"/>
    <w:rsid w:val="00F40FC8"/>
    <w:rsid w:val="00F425C0"/>
    <w:rsid w:val="00F4455B"/>
    <w:rsid w:val="00F46457"/>
    <w:rsid w:val="00F53031"/>
    <w:rsid w:val="00F544F3"/>
    <w:rsid w:val="00F55A71"/>
    <w:rsid w:val="00F61312"/>
    <w:rsid w:val="00F62EF4"/>
    <w:rsid w:val="00F63A60"/>
    <w:rsid w:val="00F63C3A"/>
    <w:rsid w:val="00F64B36"/>
    <w:rsid w:val="00F70050"/>
    <w:rsid w:val="00F711BC"/>
    <w:rsid w:val="00F752A2"/>
    <w:rsid w:val="00F76339"/>
    <w:rsid w:val="00F8249F"/>
    <w:rsid w:val="00F82ACE"/>
    <w:rsid w:val="00F82D76"/>
    <w:rsid w:val="00F832EF"/>
    <w:rsid w:val="00F83B6B"/>
    <w:rsid w:val="00F83C73"/>
    <w:rsid w:val="00F854E3"/>
    <w:rsid w:val="00F8622A"/>
    <w:rsid w:val="00F90BEF"/>
    <w:rsid w:val="00F93C9C"/>
    <w:rsid w:val="00F95C1F"/>
    <w:rsid w:val="00F97519"/>
    <w:rsid w:val="00F977D4"/>
    <w:rsid w:val="00FA0D8E"/>
    <w:rsid w:val="00FA690F"/>
    <w:rsid w:val="00FA6CE0"/>
    <w:rsid w:val="00FA6EFD"/>
    <w:rsid w:val="00FA72F9"/>
    <w:rsid w:val="00FA7891"/>
    <w:rsid w:val="00FB49C7"/>
    <w:rsid w:val="00FB4BC9"/>
    <w:rsid w:val="00FB518B"/>
    <w:rsid w:val="00FB6A32"/>
    <w:rsid w:val="00FB73E9"/>
    <w:rsid w:val="00FB73F2"/>
    <w:rsid w:val="00FB75B5"/>
    <w:rsid w:val="00FB7796"/>
    <w:rsid w:val="00FC178A"/>
    <w:rsid w:val="00FC5B2B"/>
    <w:rsid w:val="00FC5BBA"/>
    <w:rsid w:val="00FC62F2"/>
    <w:rsid w:val="00FC64DF"/>
    <w:rsid w:val="00FC777F"/>
    <w:rsid w:val="00FD1B13"/>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2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semiHidden="1" w:unhideWhenUsed="1" w:qFormat="1"/>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rsid w:val="00D86AFF"/>
  </w:style>
  <w:style w:type="paragraph" w:customStyle="1" w:styleId="afff">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rsid w:val="00D86AFF"/>
    <w:pPr>
      <w:ind w:left="1800"/>
    </w:pPr>
  </w:style>
  <w:style w:type="paragraph" w:customStyle="1" w:styleId="312">
    <w:name w:val="Список 31"/>
    <w:basedOn w:val="aff6"/>
    <w:uiPriority w:val="99"/>
    <w:rsid w:val="00D86AFF"/>
    <w:pPr>
      <w:ind w:left="2160"/>
    </w:pPr>
  </w:style>
  <w:style w:type="paragraph" w:customStyle="1" w:styleId="41">
    <w:name w:val="Список 41"/>
    <w:basedOn w:val="aff6"/>
    <w:uiPriority w:val="99"/>
    <w:rsid w:val="00D86AFF"/>
    <w:pPr>
      <w:ind w:left="2520"/>
    </w:pPr>
  </w:style>
  <w:style w:type="paragraph" w:customStyle="1" w:styleId="51">
    <w:name w:val="Список 51"/>
    <w:basedOn w:val="aff6"/>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rsid w:val="00D86AFF"/>
    <w:pPr>
      <w:ind w:firstLine="0"/>
    </w:pPr>
  </w:style>
  <w:style w:type="paragraph" w:customStyle="1" w:styleId="217">
    <w:name w:val="Продолжение списка 21"/>
    <w:basedOn w:val="1f9"/>
    <w:uiPriority w:val="99"/>
    <w:rsid w:val="00D86AFF"/>
    <w:pPr>
      <w:ind w:left="2160"/>
    </w:pPr>
  </w:style>
  <w:style w:type="paragraph" w:customStyle="1" w:styleId="314">
    <w:name w:val="Продолжение списка 31"/>
    <w:basedOn w:val="1f9"/>
    <w:uiPriority w:val="99"/>
    <w:rsid w:val="00D86AFF"/>
    <w:pPr>
      <w:ind w:left="2520"/>
    </w:pPr>
  </w:style>
  <w:style w:type="paragraph" w:customStyle="1" w:styleId="411">
    <w:name w:val="Продолжение списка 41"/>
    <w:basedOn w:val="1f9"/>
    <w:uiPriority w:val="99"/>
    <w:rsid w:val="00D86AFF"/>
    <w:pPr>
      <w:ind w:left="2880"/>
    </w:pPr>
  </w:style>
  <w:style w:type="paragraph" w:customStyle="1" w:styleId="511">
    <w:name w:val="Продолжение списка 51"/>
    <w:basedOn w:val="1f9"/>
    <w:uiPriority w:val="99"/>
    <w:rsid w:val="00D86AFF"/>
    <w:pPr>
      <w:ind w:left="3240"/>
    </w:pPr>
  </w:style>
  <w:style w:type="paragraph" w:customStyle="1" w:styleId="1fa">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rsid w:val="00D86AFF"/>
    <w:pPr>
      <w:tabs>
        <w:tab w:val="left" w:pos="1026"/>
      </w:tabs>
      <w:ind w:left="-2245"/>
    </w:pPr>
  </w:style>
  <w:style w:type="paragraph" w:customStyle="1" w:styleId="affffb">
    <w:name w:val="Содержимое таблицы"/>
    <w:basedOn w:val="a"/>
    <w:uiPriority w:val="99"/>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5"/>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rsid w:val="00D86AFF"/>
    <w:pPr>
      <w:suppressAutoHyphens/>
      <w:jc w:val="both"/>
    </w:pPr>
    <w:rPr>
      <w:sz w:val="24"/>
      <w:szCs w:val="24"/>
      <w:lang w:eastAsia="ar-SA"/>
    </w:rPr>
  </w:style>
  <w:style w:type="paragraph" w:customStyle="1" w:styleId="1ff9">
    <w:name w:val="текст 1"/>
    <w:basedOn w:val="a"/>
    <w:next w:val="a"/>
    <w:uiPriority w:val="99"/>
    <w:rsid w:val="00D86AFF"/>
    <w:pPr>
      <w:suppressAutoHyphens/>
      <w:ind w:firstLine="540"/>
      <w:jc w:val="both"/>
    </w:pPr>
    <w:rPr>
      <w:sz w:val="20"/>
      <w:szCs w:val="24"/>
      <w:lang w:eastAsia="ar-SA"/>
    </w:rPr>
  </w:style>
  <w:style w:type="paragraph" w:customStyle="1" w:styleId="afffff1">
    <w:name w:val="Заголовок таблици"/>
    <w:basedOn w:val="1ff9"/>
    <w:uiPriority w:val="99"/>
    <w:rsid w:val="00D86AFF"/>
    <w:rPr>
      <w:sz w:val="22"/>
    </w:rPr>
  </w:style>
  <w:style w:type="paragraph" w:customStyle="1" w:styleId="afffff2">
    <w:name w:val="Номер таблици"/>
    <w:basedOn w:val="a"/>
    <w:next w:val="a"/>
    <w:uiPriority w:val="99"/>
    <w:rsid w:val="00D86AFF"/>
    <w:pPr>
      <w:suppressAutoHyphens/>
      <w:jc w:val="right"/>
    </w:pPr>
    <w:rPr>
      <w:b/>
      <w:sz w:val="20"/>
      <w:szCs w:val="24"/>
      <w:lang w:eastAsia="ar-SA"/>
    </w:rPr>
  </w:style>
  <w:style w:type="paragraph" w:customStyle="1" w:styleId="afffff3">
    <w:name w:val="Приложение"/>
    <w:basedOn w:val="a"/>
    <w:next w:val="a"/>
    <w:uiPriority w:val="99"/>
    <w:rsid w:val="00D86AFF"/>
    <w:pPr>
      <w:suppressAutoHyphens/>
      <w:jc w:val="right"/>
    </w:pPr>
    <w:rPr>
      <w:sz w:val="20"/>
      <w:szCs w:val="24"/>
      <w:lang w:eastAsia="ar-SA"/>
    </w:rPr>
  </w:style>
  <w:style w:type="paragraph" w:customStyle="1" w:styleId="afffff4">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e">
    <w:name w:val="Текст примечания Знак"/>
    <w:basedOn w:val="a1"/>
    <w:link w:val="afffd"/>
    <w:uiPriority w:val="99"/>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0">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uiPriority w:val="99"/>
    <w:rsid w:val="00950359"/>
    <w:rPr>
      <w:sz w:val="28"/>
    </w:rPr>
  </w:style>
  <w:style w:type="paragraph" w:customStyle="1" w:styleId="1fff">
    <w:name w:val="Основной текст1"/>
    <w:basedOn w:val="1ffe"/>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b">
    <w:name w:val="МОН"/>
    <w:basedOn w:val="a"/>
    <w:uiPriority w:val="99"/>
    <w:rsid w:val="00A00128"/>
    <w:pPr>
      <w:spacing w:line="360" w:lineRule="auto"/>
      <w:ind w:firstLine="709"/>
      <w:jc w:val="both"/>
    </w:pPr>
  </w:style>
  <w:style w:type="paragraph" w:styleId="afffffc">
    <w:name w:val="footnote text"/>
    <w:basedOn w:val="a"/>
    <w:link w:val="afffffd"/>
    <w:uiPriority w:val="99"/>
    <w:unhideWhenUsed/>
    <w:rsid w:val="00A00128"/>
    <w:rPr>
      <w:sz w:val="20"/>
      <w:szCs w:val="20"/>
    </w:rPr>
  </w:style>
  <w:style w:type="character" w:customStyle="1" w:styleId="afffffd">
    <w:name w:val="Текст сноски Знак"/>
    <w:basedOn w:val="a1"/>
    <w:link w:val="afffffc"/>
    <w:uiPriority w:val="99"/>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1">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paragraph" w:customStyle="1" w:styleId="u">
    <w:name w:val="u"/>
    <w:basedOn w:val="a"/>
    <w:uiPriority w:val="99"/>
    <w:rsid w:val="00770DD7"/>
    <w:pPr>
      <w:ind w:firstLine="435"/>
      <w:jc w:val="both"/>
    </w:pPr>
    <w:rPr>
      <w:sz w:val="24"/>
      <w:szCs w:val="24"/>
    </w:rPr>
  </w:style>
  <w:style w:type="paragraph" w:customStyle="1" w:styleId="affffffc">
    <w:name w:val="Базовый"/>
    <w:uiPriority w:val="99"/>
    <w:rsid w:val="00770DD7"/>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770DD7"/>
    <w:rPr>
      <w:sz w:val="31"/>
      <w:szCs w:val="31"/>
      <w:shd w:val="clear" w:color="auto" w:fill="FFFFFF"/>
    </w:rPr>
  </w:style>
  <w:style w:type="paragraph" w:customStyle="1" w:styleId="53">
    <w:name w:val="Основной текст (5)"/>
    <w:basedOn w:val="a"/>
    <w:link w:val="52"/>
    <w:rsid w:val="00770DD7"/>
    <w:pPr>
      <w:shd w:val="clear" w:color="auto" w:fill="FFFFFF"/>
      <w:spacing w:before="300" w:after="120" w:line="0" w:lineRule="atLeast"/>
      <w:jc w:val="center"/>
    </w:pPr>
    <w:rPr>
      <w:sz w:val="31"/>
      <w:szCs w:val="31"/>
    </w:rPr>
  </w:style>
  <w:style w:type="character" w:customStyle="1" w:styleId="1fff6">
    <w:name w:val="Текст выноски Знак1"/>
    <w:basedOn w:val="a1"/>
    <w:uiPriority w:val="99"/>
    <w:semiHidden/>
    <w:locked/>
    <w:rsid w:val="00770DD7"/>
    <w:rPr>
      <w:rFonts w:ascii="Tahoma" w:hAnsi="Tahoma" w:cs="Tahoma"/>
      <w:sz w:val="16"/>
      <w:szCs w:val="16"/>
    </w:rPr>
  </w:style>
  <w:style w:type="character" w:customStyle="1" w:styleId="1fff7">
    <w:name w:val="Текст примечания Знак1"/>
    <w:basedOn w:val="a1"/>
    <w:uiPriority w:val="99"/>
    <w:semiHidden/>
    <w:locked/>
    <w:rsid w:val="00770DD7"/>
    <w:rPr>
      <w:lang w:eastAsia="ar-SA"/>
    </w:rPr>
  </w:style>
  <w:style w:type="paragraph" w:customStyle="1" w:styleId="Default">
    <w:name w:val="Default"/>
    <w:rsid w:val="0037235C"/>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13806482">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44495263">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BE38556259931A7B4B0321D126766958E78827C64BF8ACD70727A5EB99802CDCB700AA25C0KFvCG"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C671D-96B6-4368-BF42-8BDD4CDE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46</Pages>
  <Words>6157</Words>
  <Characters>35100</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2016-01-11T11:16:00Z</cp:lastPrinted>
  <dcterms:created xsi:type="dcterms:W3CDTF">2016-01-11T11:17:00Z</dcterms:created>
  <dcterms:modified xsi:type="dcterms:W3CDTF">2016-01-11T11:17:00Z</dcterms:modified>
</cp:coreProperties>
</file>